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5B266" w14:textId="3449A2E3" w:rsidR="0093287D" w:rsidRPr="00DC551C" w:rsidRDefault="00DC551C">
      <w:pPr>
        <w:spacing w:before="64"/>
        <w:ind w:left="370"/>
        <w:rPr>
          <w:rFonts w:asciiTheme="majorHAnsi" w:eastAsia="Calibri" w:hAnsiTheme="majorHAnsi" w:cs="Calibri"/>
        </w:rPr>
      </w:pPr>
      <w:r w:rsidRPr="00DC551C">
        <w:rPr>
          <w:rFonts w:asciiTheme="majorHAnsi" w:hAnsiTheme="majorHAnsi"/>
        </w:rPr>
        <w:pict w14:anchorId="0B7177AD">
          <v:group id="_x0000_s1033" style="position:absolute;left:0;text-align:left;margin-left:95.25pt;margin-top:47.65pt;width:455.25pt;height:21.35pt;z-index:-251661312;mso-position-horizontal-relative:page;mso-position-vertical-relative:page" coordorigin="1905,953" coordsize="9105,427">
            <v:shape id="_x0000_s1034" style="position:absolute;left:1905;top:953;width:9105;height:427" coordorigin="1905,953" coordsize="9105,427" path="m1905,1380r9105,l11010,953r-9105,l1905,1380xe" fillcolor="#ffc000" stroked="f">
              <v:path arrowok="t"/>
            </v:shape>
            <w10:wrap anchorx="page" anchory="page"/>
          </v:group>
        </w:pict>
      </w:r>
      <w:r w:rsidRPr="00DC551C">
        <w:rPr>
          <w:rFonts w:asciiTheme="majorHAnsi" w:eastAsia="Calibri" w:hAnsiTheme="majorHAnsi" w:cs="Calibri"/>
          <w:b/>
          <w:spacing w:val="-1"/>
        </w:rPr>
        <w:t>D</w:t>
      </w:r>
      <w:r w:rsidRPr="00DC551C">
        <w:rPr>
          <w:rFonts w:asciiTheme="majorHAnsi" w:eastAsia="Calibri" w:hAnsiTheme="majorHAnsi" w:cs="Calibri"/>
          <w:b/>
        </w:rPr>
        <w:t>a</w:t>
      </w:r>
      <w:r w:rsidRPr="00DC551C">
        <w:rPr>
          <w:rFonts w:asciiTheme="majorHAnsi" w:eastAsia="Calibri" w:hAnsiTheme="majorHAnsi" w:cs="Calibri"/>
          <w:b/>
          <w:spacing w:val="-1"/>
        </w:rPr>
        <w:t>y</w:t>
      </w:r>
      <w:r w:rsidRPr="00DC551C">
        <w:rPr>
          <w:rFonts w:asciiTheme="majorHAnsi" w:eastAsia="Calibri" w:hAnsiTheme="majorHAnsi" w:cs="Calibri"/>
          <w:b/>
        </w:rPr>
        <w:t>job</w:t>
      </w:r>
      <w:r w:rsidRPr="00DC551C">
        <w:rPr>
          <w:rFonts w:asciiTheme="majorHAnsi" w:eastAsia="Calibri" w:hAnsiTheme="majorHAnsi" w:cs="Calibri"/>
          <w:b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b/>
        </w:rPr>
        <w:t>Lt</w:t>
      </w:r>
      <w:r w:rsidRPr="00DC551C">
        <w:rPr>
          <w:rFonts w:asciiTheme="majorHAnsi" w:eastAsia="Calibri" w:hAnsiTheme="majorHAnsi" w:cs="Calibri"/>
          <w:b/>
          <w:spacing w:val="1"/>
        </w:rPr>
        <w:t>d</w:t>
      </w:r>
      <w:r w:rsidRPr="00DC551C">
        <w:rPr>
          <w:rFonts w:asciiTheme="majorHAnsi" w:eastAsia="Calibri" w:hAnsiTheme="majorHAnsi" w:cs="Calibri"/>
          <w:b/>
        </w:rPr>
        <w:t>,</w:t>
      </w:r>
      <w:r w:rsidRPr="00DC551C">
        <w:rPr>
          <w:rFonts w:asciiTheme="majorHAnsi" w:eastAsia="Calibri" w:hAnsiTheme="majorHAnsi" w:cs="Calibri"/>
          <w:b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b/>
        </w:rPr>
        <w:t>T</w:t>
      </w:r>
      <w:r w:rsidRPr="00DC551C">
        <w:rPr>
          <w:rFonts w:asciiTheme="majorHAnsi" w:eastAsia="Calibri" w:hAnsiTheme="majorHAnsi" w:cs="Calibri"/>
          <w:b/>
          <w:spacing w:val="1"/>
        </w:rPr>
        <w:t>h</w:t>
      </w:r>
      <w:r w:rsidRPr="00DC551C">
        <w:rPr>
          <w:rFonts w:asciiTheme="majorHAnsi" w:eastAsia="Calibri" w:hAnsiTheme="majorHAnsi" w:cs="Calibri"/>
          <w:b/>
        </w:rPr>
        <w:t>e</w:t>
      </w:r>
      <w:r w:rsidRPr="00DC551C">
        <w:rPr>
          <w:rFonts w:asciiTheme="majorHAnsi" w:eastAsia="Calibri" w:hAnsiTheme="majorHAnsi" w:cs="Calibri"/>
          <w:b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b/>
          <w:spacing w:val="1"/>
        </w:rPr>
        <w:t>B</w:t>
      </w:r>
      <w:r w:rsidRPr="00DC551C">
        <w:rPr>
          <w:rFonts w:asciiTheme="majorHAnsi" w:eastAsia="Calibri" w:hAnsiTheme="majorHAnsi" w:cs="Calibri"/>
          <w:b/>
          <w:spacing w:val="-1"/>
        </w:rPr>
        <w:t>i</w:t>
      </w:r>
      <w:r w:rsidRPr="00DC551C">
        <w:rPr>
          <w:rFonts w:asciiTheme="majorHAnsi" w:eastAsia="Calibri" w:hAnsiTheme="majorHAnsi" w:cs="Calibri"/>
          <w:b/>
        </w:rPr>
        <w:t>g</w:t>
      </w:r>
      <w:r w:rsidRPr="00DC551C">
        <w:rPr>
          <w:rFonts w:asciiTheme="majorHAnsi" w:eastAsia="Calibri" w:hAnsiTheme="majorHAnsi" w:cs="Calibri"/>
          <w:b/>
          <w:spacing w:val="-1"/>
        </w:rPr>
        <w:t xml:space="preserve"> </w:t>
      </w:r>
      <w:r w:rsidRPr="00DC551C">
        <w:rPr>
          <w:rFonts w:asciiTheme="majorHAnsi" w:eastAsia="Calibri" w:hAnsiTheme="majorHAnsi" w:cs="Calibri"/>
          <w:b/>
        </w:rPr>
        <w:t>Pe</w:t>
      </w:r>
      <w:r w:rsidRPr="00DC551C">
        <w:rPr>
          <w:rFonts w:asciiTheme="majorHAnsi" w:eastAsia="Calibri" w:hAnsiTheme="majorHAnsi" w:cs="Calibri"/>
          <w:b/>
          <w:spacing w:val="1"/>
        </w:rPr>
        <w:t>g</w:t>
      </w:r>
      <w:r w:rsidRPr="00DC551C">
        <w:rPr>
          <w:rFonts w:asciiTheme="majorHAnsi" w:eastAsia="Calibri" w:hAnsiTheme="majorHAnsi" w:cs="Calibri"/>
          <w:b/>
        </w:rPr>
        <w:t>,</w:t>
      </w:r>
      <w:r w:rsidRPr="00DC551C">
        <w:rPr>
          <w:rFonts w:asciiTheme="majorHAnsi" w:eastAsia="Calibri" w:hAnsiTheme="majorHAnsi" w:cs="Calibri"/>
          <w:b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b/>
          <w:spacing w:val="1"/>
        </w:rPr>
        <w:t>B</w:t>
      </w:r>
      <w:r w:rsidRPr="00DC551C">
        <w:rPr>
          <w:rFonts w:asciiTheme="majorHAnsi" w:eastAsia="Calibri" w:hAnsiTheme="majorHAnsi" w:cs="Calibri"/>
          <w:b/>
          <w:spacing w:val="-1"/>
        </w:rPr>
        <w:t>i</w:t>
      </w:r>
      <w:r w:rsidRPr="00DC551C">
        <w:rPr>
          <w:rFonts w:asciiTheme="majorHAnsi" w:eastAsia="Calibri" w:hAnsiTheme="majorHAnsi" w:cs="Calibri"/>
          <w:b/>
          <w:spacing w:val="1"/>
        </w:rPr>
        <w:t>rm</w:t>
      </w:r>
      <w:r w:rsidRPr="00DC551C">
        <w:rPr>
          <w:rFonts w:asciiTheme="majorHAnsi" w:eastAsia="Calibri" w:hAnsiTheme="majorHAnsi" w:cs="Calibri"/>
          <w:b/>
          <w:spacing w:val="-1"/>
        </w:rPr>
        <w:t>i</w:t>
      </w:r>
      <w:r w:rsidRPr="00DC551C">
        <w:rPr>
          <w:rFonts w:asciiTheme="majorHAnsi" w:eastAsia="Calibri" w:hAnsiTheme="majorHAnsi" w:cs="Calibri"/>
          <w:b/>
          <w:spacing w:val="1"/>
        </w:rPr>
        <w:t>n</w:t>
      </w:r>
      <w:r w:rsidRPr="00DC551C">
        <w:rPr>
          <w:rFonts w:asciiTheme="majorHAnsi" w:eastAsia="Calibri" w:hAnsiTheme="majorHAnsi" w:cs="Calibri"/>
          <w:b/>
          <w:spacing w:val="-1"/>
        </w:rPr>
        <w:t>g</w:t>
      </w:r>
      <w:r w:rsidRPr="00DC551C">
        <w:rPr>
          <w:rFonts w:asciiTheme="majorHAnsi" w:eastAsia="Calibri" w:hAnsiTheme="majorHAnsi" w:cs="Calibri"/>
          <w:b/>
          <w:spacing w:val="1"/>
        </w:rPr>
        <w:t>h</w:t>
      </w:r>
      <w:r w:rsidRPr="00DC551C">
        <w:rPr>
          <w:rFonts w:asciiTheme="majorHAnsi" w:eastAsia="Calibri" w:hAnsiTheme="majorHAnsi" w:cs="Calibri"/>
          <w:b/>
        </w:rPr>
        <w:t>a</w:t>
      </w:r>
      <w:r w:rsidRPr="00DC551C">
        <w:rPr>
          <w:rFonts w:asciiTheme="majorHAnsi" w:eastAsia="Calibri" w:hAnsiTheme="majorHAnsi" w:cs="Calibri"/>
          <w:b/>
          <w:spacing w:val="1"/>
        </w:rPr>
        <w:t>m</w:t>
      </w:r>
      <w:r w:rsidRPr="00DC551C">
        <w:rPr>
          <w:rFonts w:asciiTheme="majorHAnsi" w:eastAsia="Calibri" w:hAnsiTheme="majorHAnsi" w:cs="Calibri"/>
          <w:b/>
        </w:rPr>
        <w:t>,</w:t>
      </w:r>
      <w:r w:rsidRPr="00DC551C">
        <w:rPr>
          <w:rFonts w:asciiTheme="majorHAnsi" w:eastAsia="Calibri" w:hAnsiTheme="majorHAnsi" w:cs="Calibri"/>
          <w:b/>
          <w:spacing w:val="-12"/>
        </w:rPr>
        <w:t xml:space="preserve"> </w:t>
      </w:r>
      <w:r w:rsidRPr="00DC551C">
        <w:rPr>
          <w:rFonts w:asciiTheme="majorHAnsi" w:eastAsia="Calibri" w:hAnsiTheme="majorHAnsi" w:cs="Calibri"/>
          <w:b/>
          <w:spacing w:val="1"/>
        </w:rPr>
        <w:t>B</w:t>
      </w:r>
      <w:r w:rsidRPr="00DC551C">
        <w:rPr>
          <w:rFonts w:asciiTheme="majorHAnsi" w:eastAsia="Calibri" w:hAnsiTheme="majorHAnsi" w:cs="Calibri"/>
          <w:b/>
        </w:rPr>
        <w:t>18</w:t>
      </w:r>
      <w:r w:rsidRPr="00DC551C">
        <w:rPr>
          <w:rFonts w:asciiTheme="majorHAnsi" w:eastAsia="Calibri" w:hAnsiTheme="majorHAnsi" w:cs="Calibri"/>
          <w:b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b/>
        </w:rPr>
        <w:t>6</w:t>
      </w:r>
      <w:r w:rsidRPr="00DC551C">
        <w:rPr>
          <w:rFonts w:asciiTheme="majorHAnsi" w:eastAsia="Calibri" w:hAnsiTheme="majorHAnsi" w:cs="Calibri"/>
          <w:b/>
          <w:spacing w:val="1"/>
        </w:rPr>
        <w:t>N</w:t>
      </w:r>
      <w:r w:rsidRPr="00DC551C">
        <w:rPr>
          <w:rFonts w:asciiTheme="majorHAnsi" w:eastAsia="Calibri" w:hAnsiTheme="majorHAnsi" w:cs="Calibri"/>
          <w:b/>
        </w:rPr>
        <w:t>F</w:t>
      </w:r>
      <w:r w:rsidRPr="00DC551C">
        <w:rPr>
          <w:rFonts w:asciiTheme="majorHAnsi" w:eastAsia="Calibri" w:hAnsiTheme="majorHAnsi" w:cs="Calibri"/>
          <w:b/>
          <w:spacing w:val="1"/>
        </w:rPr>
        <w:t xml:space="preserve"> </w:t>
      </w:r>
      <w:r w:rsidRPr="00DC551C">
        <w:rPr>
          <w:rFonts w:asciiTheme="majorHAnsi" w:eastAsia="Calibri" w:hAnsiTheme="majorHAnsi" w:cs="Calibri"/>
          <w:b/>
        </w:rPr>
        <w:t>-</w:t>
      </w:r>
      <w:r w:rsidRPr="00DC551C">
        <w:rPr>
          <w:rFonts w:asciiTheme="majorHAnsi" w:eastAsia="Calibri" w:hAnsiTheme="majorHAnsi" w:cs="Calibri"/>
          <w:b/>
          <w:spacing w:val="1"/>
        </w:rPr>
        <w:t xml:space="preserve"> </w:t>
      </w:r>
      <w:r w:rsidRPr="00DC551C">
        <w:rPr>
          <w:rFonts w:asciiTheme="majorHAnsi" w:eastAsia="Calibri" w:hAnsiTheme="majorHAnsi" w:cs="Calibri"/>
          <w:b/>
        </w:rPr>
        <w:t>T:</w:t>
      </w:r>
      <w:r w:rsidRPr="00DC551C">
        <w:rPr>
          <w:rFonts w:asciiTheme="majorHAnsi" w:eastAsia="Calibri" w:hAnsiTheme="majorHAnsi" w:cs="Calibri"/>
          <w:b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b/>
          <w:spacing w:val="1"/>
        </w:rPr>
        <w:t>0</w:t>
      </w:r>
      <w:r w:rsidRPr="00DC551C">
        <w:rPr>
          <w:rFonts w:asciiTheme="majorHAnsi" w:eastAsia="Calibri" w:hAnsiTheme="majorHAnsi" w:cs="Calibri"/>
          <w:b/>
        </w:rPr>
        <w:t>044</w:t>
      </w:r>
      <w:r w:rsidRPr="00DC551C">
        <w:rPr>
          <w:rFonts w:asciiTheme="majorHAnsi" w:eastAsia="Calibri" w:hAnsiTheme="majorHAnsi" w:cs="Calibri"/>
          <w:b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b/>
          <w:spacing w:val="2"/>
        </w:rPr>
        <w:t>12</w:t>
      </w:r>
      <w:r w:rsidRPr="00DC551C">
        <w:rPr>
          <w:rFonts w:asciiTheme="majorHAnsi" w:eastAsia="Calibri" w:hAnsiTheme="majorHAnsi" w:cs="Calibri"/>
          <w:b/>
        </w:rPr>
        <w:t>1</w:t>
      </w:r>
      <w:r w:rsidRPr="00DC551C">
        <w:rPr>
          <w:rFonts w:asciiTheme="majorHAnsi" w:eastAsia="Calibri" w:hAnsiTheme="majorHAnsi" w:cs="Calibri"/>
          <w:b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b/>
        </w:rPr>
        <w:t>638</w:t>
      </w:r>
      <w:r w:rsidRPr="00DC551C">
        <w:rPr>
          <w:rFonts w:asciiTheme="majorHAnsi" w:eastAsia="Calibri" w:hAnsiTheme="majorHAnsi" w:cs="Calibri"/>
          <w:b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b/>
        </w:rPr>
        <w:t>00</w:t>
      </w:r>
      <w:r w:rsidRPr="00DC551C">
        <w:rPr>
          <w:rFonts w:asciiTheme="majorHAnsi" w:eastAsia="Calibri" w:hAnsiTheme="majorHAnsi" w:cs="Calibri"/>
          <w:b/>
          <w:spacing w:val="2"/>
        </w:rPr>
        <w:t>2</w:t>
      </w:r>
      <w:r w:rsidRPr="00DC551C">
        <w:rPr>
          <w:rFonts w:asciiTheme="majorHAnsi" w:eastAsia="Calibri" w:hAnsiTheme="majorHAnsi" w:cs="Calibri"/>
          <w:b/>
        </w:rPr>
        <w:t>6</w:t>
      </w:r>
      <w:r w:rsidRPr="00DC551C">
        <w:rPr>
          <w:rFonts w:asciiTheme="majorHAnsi" w:eastAsia="Calibri" w:hAnsiTheme="majorHAnsi" w:cs="Calibri"/>
          <w:b/>
          <w:spacing w:val="42"/>
        </w:rPr>
        <w:t xml:space="preserve"> </w:t>
      </w:r>
      <w:r w:rsidRPr="00DC551C">
        <w:rPr>
          <w:rFonts w:asciiTheme="majorHAnsi" w:eastAsia="Calibri" w:hAnsiTheme="majorHAnsi" w:cs="Calibri"/>
          <w:b/>
          <w:spacing w:val="-1"/>
        </w:rPr>
        <w:t>E</w:t>
      </w:r>
      <w:r w:rsidRPr="00DC551C">
        <w:rPr>
          <w:rFonts w:asciiTheme="majorHAnsi" w:eastAsia="Calibri" w:hAnsiTheme="majorHAnsi" w:cs="Calibri"/>
          <w:b/>
        </w:rPr>
        <w:t>:</w:t>
      </w:r>
      <w:r w:rsidRPr="00DC551C">
        <w:rPr>
          <w:rFonts w:asciiTheme="majorHAnsi" w:eastAsia="Calibri" w:hAnsiTheme="majorHAnsi" w:cs="Calibri"/>
          <w:b/>
          <w:spacing w:val="-2"/>
        </w:rPr>
        <w:t xml:space="preserve"> </w:t>
      </w:r>
      <w:hyperlink r:id="rId5">
        <w:r w:rsidRPr="00DC551C">
          <w:rPr>
            <w:rFonts w:asciiTheme="majorHAnsi" w:eastAsia="Calibri" w:hAnsiTheme="majorHAnsi" w:cs="Calibri"/>
            <w:b/>
            <w:spacing w:val="-1"/>
          </w:rPr>
          <w:t>i</w:t>
        </w:r>
        <w:r w:rsidRPr="00DC551C">
          <w:rPr>
            <w:rFonts w:asciiTheme="majorHAnsi" w:eastAsia="Calibri" w:hAnsiTheme="majorHAnsi" w:cs="Calibri"/>
            <w:b/>
            <w:spacing w:val="1"/>
          </w:rPr>
          <w:t>n</w:t>
        </w:r>
        <w:r w:rsidRPr="00DC551C">
          <w:rPr>
            <w:rFonts w:asciiTheme="majorHAnsi" w:eastAsia="Calibri" w:hAnsiTheme="majorHAnsi" w:cs="Calibri"/>
            <w:b/>
          </w:rPr>
          <w:t>fo</w:t>
        </w:r>
        <w:r w:rsidRPr="00DC551C">
          <w:rPr>
            <w:rFonts w:asciiTheme="majorHAnsi" w:eastAsia="Calibri" w:hAnsiTheme="majorHAnsi" w:cs="Calibri"/>
            <w:b/>
            <w:spacing w:val="1"/>
          </w:rPr>
          <w:t>@d</w:t>
        </w:r>
        <w:r w:rsidRPr="00DC551C">
          <w:rPr>
            <w:rFonts w:asciiTheme="majorHAnsi" w:eastAsia="Calibri" w:hAnsiTheme="majorHAnsi" w:cs="Calibri"/>
            <w:b/>
          </w:rPr>
          <w:t>a</w:t>
        </w:r>
        <w:r w:rsidRPr="00DC551C">
          <w:rPr>
            <w:rFonts w:asciiTheme="majorHAnsi" w:eastAsia="Calibri" w:hAnsiTheme="majorHAnsi" w:cs="Calibri"/>
            <w:b/>
            <w:spacing w:val="2"/>
          </w:rPr>
          <w:t>y</w:t>
        </w:r>
        <w:r w:rsidRPr="00DC551C">
          <w:rPr>
            <w:rFonts w:asciiTheme="majorHAnsi" w:eastAsia="Calibri" w:hAnsiTheme="majorHAnsi" w:cs="Calibri"/>
            <w:b/>
          </w:rPr>
          <w:t>jo</w:t>
        </w:r>
        <w:r w:rsidRPr="00DC551C">
          <w:rPr>
            <w:rFonts w:asciiTheme="majorHAnsi" w:eastAsia="Calibri" w:hAnsiTheme="majorHAnsi" w:cs="Calibri"/>
            <w:b/>
            <w:spacing w:val="1"/>
          </w:rPr>
          <w:t>b</w:t>
        </w:r>
        <w:r w:rsidRPr="00DC551C">
          <w:rPr>
            <w:rFonts w:asciiTheme="majorHAnsi" w:eastAsia="Calibri" w:hAnsiTheme="majorHAnsi" w:cs="Calibri"/>
            <w:b/>
          </w:rPr>
          <w:t>.c</w:t>
        </w:r>
        <w:r w:rsidRPr="00DC551C">
          <w:rPr>
            <w:rFonts w:asciiTheme="majorHAnsi" w:eastAsia="Calibri" w:hAnsiTheme="majorHAnsi" w:cs="Calibri"/>
            <w:b/>
            <w:spacing w:val="1"/>
          </w:rPr>
          <w:t>o</w:t>
        </w:r>
        <w:r w:rsidRPr="00DC551C">
          <w:rPr>
            <w:rFonts w:asciiTheme="majorHAnsi" w:eastAsia="Calibri" w:hAnsiTheme="majorHAnsi" w:cs="Calibri"/>
            <w:b/>
          </w:rPr>
          <w:t>m</w:t>
        </w:r>
      </w:hyperlink>
    </w:p>
    <w:p w14:paraId="7BB9E132" w14:textId="77777777" w:rsidR="0093287D" w:rsidRPr="00DC551C" w:rsidRDefault="0093287D">
      <w:pPr>
        <w:spacing w:line="200" w:lineRule="exact"/>
        <w:rPr>
          <w:rFonts w:asciiTheme="majorHAnsi" w:hAnsiTheme="majorHAnsi"/>
        </w:rPr>
      </w:pPr>
    </w:p>
    <w:p w14:paraId="25013BF8" w14:textId="77777777" w:rsidR="0093287D" w:rsidRPr="00DC551C" w:rsidRDefault="0093287D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3B6655DC" w14:textId="77777777" w:rsidR="0093287D" w:rsidRPr="00DC551C" w:rsidRDefault="00DC551C">
      <w:pPr>
        <w:spacing w:before="7"/>
        <w:ind w:left="228"/>
        <w:rPr>
          <w:rFonts w:asciiTheme="majorHAnsi" w:eastAsia="Calibri" w:hAnsiTheme="majorHAnsi" w:cs="Calibri"/>
          <w:sz w:val="24"/>
          <w:szCs w:val="24"/>
        </w:rPr>
      </w:pPr>
      <w:r w:rsidRPr="00DC551C">
        <w:rPr>
          <w:rFonts w:asciiTheme="majorHAnsi" w:eastAsia="Calibri" w:hAnsiTheme="majorHAnsi" w:cs="Calibri"/>
          <w:b/>
          <w:sz w:val="24"/>
          <w:szCs w:val="24"/>
        </w:rPr>
        <w:t>P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e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r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s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on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a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l</w:t>
      </w:r>
      <w:r w:rsidRPr="00DC551C">
        <w:rPr>
          <w:rFonts w:asciiTheme="majorHAnsi" w:eastAsia="Calibri" w:hAnsiTheme="majorHAnsi" w:cs="Calibri"/>
          <w:b/>
          <w:spacing w:val="2"/>
          <w:sz w:val="24"/>
          <w:szCs w:val="24"/>
        </w:rPr>
        <w:t xml:space="preserve"> 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s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t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a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te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me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n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t</w:t>
      </w:r>
    </w:p>
    <w:p w14:paraId="5FF8BEAC" w14:textId="77777777" w:rsidR="0093287D" w:rsidRPr="00DC551C" w:rsidRDefault="0093287D">
      <w:pPr>
        <w:spacing w:before="3" w:line="100" w:lineRule="exact"/>
        <w:rPr>
          <w:rFonts w:asciiTheme="majorHAnsi" w:hAnsiTheme="majorHAnsi"/>
          <w:sz w:val="10"/>
          <w:szCs w:val="10"/>
        </w:rPr>
      </w:pPr>
    </w:p>
    <w:p w14:paraId="64B7BFF2" w14:textId="77777777" w:rsidR="0093287D" w:rsidRPr="00DC551C" w:rsidRDefault="00DC551C">
      <w:pPr>
        <w:spacing w:line="276" w:lineRule="auto"/>
        <w:ind w:left="228" w:right="97"/>
        <w:rPr>
          <w:rFonts w:asciiTheme="majorHAnsi" w:eastAsia="Calibri" w:hAnsiTheme="majorHAnsi" w:cs="Calibri"/>
        </w:rPr>
      </w:pP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  <w:spacing w:val="-1"/>
        </w:rPr>
        <w:t>fe</w:t>
      </w:r>
      <w:r w:rsidRPr="00DC551C">
        <w:rPr>
          <w:rFonts w:asciiTheme="majorHAnsi" w:eastAsia="Calibri" w:hAnsiTheme="majorHAnsi" w:cs="Calibri"/>
          <w:spacing w:val="1"/>
        </w:rPr>
        <w:t>s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io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al,</w:t>
      </w:r>
      <w:r w:rsidRPr="00DC551C">
        <w:rPr>
          <w:rFonts w:asciiTheme="majorHAnsi" w:eastAsia="Calibri" w:hAnsiTheme="majorHAnsi" w:cs="Calibri"/>
          <w:spacing w:val="-9"/>
        </w:rPr>
        <w:t xml:space="preserve"> </w:t>
      </w:r>
      <w:r w:rsidRPr="00DC551C">
        <w:rPr>
          <w:rFonts w:asciiTheme="majorHAnsi" w:eastAsia="Calibri" w:hAnsiTheme="majorHAnsi" w:cs="Calibri"/>
        </w:rPr>
        <w:t>forwar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9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th</w:t>
      </w:r>
      <w:r w:rsidRPr="00DC551C">
        <w:rPr>
          <w:rFonts w:asciiTheme="majorHAnsi" w:eastAsia="Calibri" w:hAnsiTheme="majorHAnsi" w:cs="Calibri"/>
          <w:spacing w:val="2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ki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y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un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on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</w:rPr>
        <w:t>w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is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ab</w:t>
      </w:r>
      <w:r w:rsidRPr="00DC551C">
        <w:rPr>
          <w:rFonts w:asciiTheme="majorHAnsi" w:eastAsia="Calibri" w:hAnsiTheme="majorHAnsi" w:cs="Calibri"/>
        </w:rPr>
        <w:t>le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work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qu</w:t>
      </w:r>
      <w:r w:rsidRPr="00DC551C">
        <w:rPr>
          <w:rFonts w:asciiTheme="majorHAnsi" w:eastAsia="Calibri" w:hAnsiTheme="majorHAnsi" w:cs="Calibri"/>
        </w:rPr>
        <w:t>ickly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as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co</w:t>
      </w:r>
      <w:r w:rsidRPr="00DC551C">
        <w:rPr>
          <w:rFonts w:asciiTheme="majorHAnsi" w:eastAsia="Calibri" w:hAnsiTheme="majorHAnsi" w:cs="Calibri"/>
          <w:spacing w:val="-1"/>
        </w:rPr>
        <w:t>nf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ce</w:t>
      </w:r>
      <w:r w:rsidRPr="00DC551C">
        <w:rPr>
          <w:rFonts w:asciiTheme="majorHAnsi" w:eastAsia="Calibri" w:hAnsiTheme="majorHAnsi" w:cs="Calibri"/>
          <w:spacing w:val="-10"/>
        </w:rPr>
        <w:t xml:space="preserve"> </w:t>
      </w:r>
      <w:r w:rsidRPr="00DC551C">
        <w:rPr>
          <w:rFonts w:asciiTheme="majorHAnsi" w:eastAsia="Calibri" w:hAnsiTheme="majorHAnsi" w:cs="Calibri"/>
        </w:rPr>
        <w:t>in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th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ir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ab</w:t>
      </w:r>
      <w:r w:rsidRPr="00DC551C">
        <w:rPr>
          <w:rFonts w:asciiTheme="majorHAnsi" w:eastAsia="Calibri" w:hAnsiTheme="majorHAnsi" w:cs="Calibri"/>
        </w:rPr>
        <w:t>ility to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op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rate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</w:rPr>
        <w:t>fork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lift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</w:rPr>
        <w:t>tr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ck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in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 xml:space="preserve">a </w:t>
      </w:r>
      <w:r w:rsidRPr="00DC551C">
        <w:rPr>
          <w:rFonts w:asciiTheme="majorHAnsi" w:eastAsia="Calibri" w:hAnsiTheme="majorHAnsi" w:cs="Calibri"/>
          <w:spacing w:val="1"/>
        </w:rPr>
        <w:t>bu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y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ware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  <w:spacing w:val="-1"/>
        </w:rPr>
        <w:t>se</w:t>
      </w:r>
      <w:r w:rsidRPr="00DC551C">
        <w:rPr>
          <w:rFonts w:asciiTheme="majorHAnsi" w:eastAsia="Calibri" w:hAnsiTheme="majorHAnsi" w:cs="Calibri"/>
        </w:rPr>
        <w:t>.</w:t>
      </w:r>
      <w:r w:rsidRPr="00DC551C">
        <w:rPr>
          <w:rFonts w:asciiTheme="majorHAnsi" w:eastAsia="Calibri" w:hAnsiTheme="majorHAnsi" w:cs="Calibri"/>
          <w:spacing w:val="-9"/>
        </w:rPr>
        <w:t xml:space="preserve"> 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nd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2"/>
        </w:rPr>
        <w:t>e</w:t>
      </w:r>
      <w:r w:rsidRPr="00DC551C">
        <w:rPr>
          <w:rFonts w:asciiTheme="majorHAnsi" w:eastAsia="Calibri" w:hAnsiTheme="majorHAnsi" w:cs="Calibri"/>
        </w:rPr>
        <w:t>w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  <w:spacing w:val="3"/>
        </w:rPr>
        <w:t>i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in</w:t>
      </w:r>
      <w:r w:rsidRPr="00DC551C">
        <w:rPr>
          <w:rFonts w:asciiTheme="majorHAnsi" w:eastAsia="Calibri" w:hAnsiTheme="majorHAnsi" w:cs="Calibri"/>
          <w:spacing w:val="5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  <w:spacing w:val="1"/>
        </w:rPr>
        <w:t>up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r</w:t>
      </w:r>
      <w:r w:rsidRPr="00DC551C">
        <w:rPr>
          <w:rFonts w:asciiTheme="majorHAnsi" w:eastAsia="Calibri" w:hAnsiTheme="majorHAnsi" w:cs="Calibri"/>
        </w:rPr>
        <w:t>b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phy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ical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more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th</w:t>
      </w:r>
      <w:r w:rsidRPr="00DC551C">
        <w:rPr>
          <w:rFonts w:asciiTheme="majorHAnsi" w:eastAsia="Calibri" w:hAnsiTheme="majorHAnsi" w:cs="Calibri"/>
        </w:rPr>
        <w:t>an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ab</w:t>
      </w:r>
      <w:r w:rsidRPr="00DC551C">
        <w:rPr>
          <w:rFonts w:asciiTheme="majorHAnsi" w:eastAsia="Calibri" w:hAnsiTheme="majorHAnsi" w:cs="Calibri"/>
        </w:rPr>
        <w:t>le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 xml:space="preserve">lift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-1"/>
        </w:rPr>
        <w:t>v</w:t>
      </w:r>
      <w:r w:rsidRPr="00DC551C">
        <w:rPr>
          <w:rFonts w:asciiTheme="majorHAnsi" w:eastAsia="Calibri" w:hAnsiTheme="majorHAnsi" w:cs="Calibri"/>
        </w:rPr>
        <w:t>y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od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sta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c</w:t>
      </w:r>
      <w:r w:rsidRPr="00DC551C">
        <w:rPr>
          <w:rFonts w:asciiTheme="majorHAnsi" w:eastAsia="Calibri" w:hAnsiTheme="majorHAnsi" w:cs="Calibri"/>
          <w:spacing w:val="1"/>
        </w:rPr>
        <w:t>on</w:t>
      </w:r>
      <w:r w:rsidRPr="00DC551C">
        <w:rPr>
          <w:rFonts w:asciiTheme="majorHAnsi" w:eastAsia="Calibri" w:hAnsiTheme="majorHAnsi" w:cs="Calibri"/>
        </w:rPr>
        <w:t>ti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  <w:spacing w:val="-1"/>
        </w:rPr>
        <w:t>u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ly</w:t>
      </w:r>
      <w:r w:rsidRPr="00DC551C">
        <w:rPr>
          <w:rFonts w:asciiTheme="majorHAnsi" w:eastAsia="Calibri" w:hAnsiTheme="majorHAnsi" w:cs="Calibri"/>
          <w:spacing w:val="-9"/>
        </w:rPr>
        <w:t xml:space="preserve"> </w:t>
      </w:r>
      <w:r w:rsidRPr="00DC551C">
        <w:rPr>
          <w:rFonts w:asciiTheme="majorHAnsi" w:eastAsia="Calibri" w:hAnsiTheme="majorHAnsi" w:cs="Calibri"/>
        </w:rPr>
        <w:t>for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p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 xml:space="preserve">8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rs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1"/>
        </w:rPr>
        <w:t>ve</w:t>
      </w:r>
      <w:r w:rsidRPr="00DC551C">
        <w:rPr>
          <w:rFonts w:asciiTheme="majorHAnsi" w:eastAsia="Calibri" w:hAnsiTheme="majorHAnsi" w:cs="Calibri"/>
        </w:rPr>
        <w:t xml:space="preserve">ry 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y</w:t>
      </w:r>
      <w:r w:rsidRPr="00DC551C">
        <w:rPr>
          <w:rFonts w:asciiTheme="majorHAnsi" w:eastAsia="Calibri" w:hAnsiTheme="majorHAnsi" w:cs="Calibri"/>
        </w:rPr>
        <w:t>.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is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a g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od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am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la</w:t>
      </w:r>
      <w:r w:rsidRPr="00DC551C">
        <w:rPr>
          <w:rFonts w:asciiTheme="majorHAnsi" w:eastAsia="Calibri" w:hAnsiTheme="majorHAnsi" w:cs="Calibri"/>
          <w:spacing w:val="1"/>
        </w:rPr>
        <w:t>y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w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is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mo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  <w:spacing w:val="2"/>
        </w:rPr>
        <w:t>i</w:t>
      </w:r>
      <w:r w:rsidRPr="00DC551C">
        <w:rPr>
          <w:rFonts w:asciiTheme="majorHAnsi" w:eastAsia="Calibri" w:hAnsiTheme="majorHAnsi" w:cs="Calibri"/>
          <w:spacing w:val="-1"/>
        </w:rPr>
        <w:t>v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b</w:t>
      </w:r>
      <w:r w:rsidRPr="00DC551C">
        <w:rPr>
          <w:rFonts w:asciiTheme="majorHAnsi" w:eastAsia="Calibri" w:hAnsiTheme="majorHAnsi" w:cs="Calibri"/>
        </w:rPr>
        <w:t>y</w:t>
      </w:r>
    </w:p>
    <w:p w14:paraId="784BA397" w14:textId="77777777" w:rsidR="0093287D" w:rsidRPr="00DC551C" w:rsidRDefault="00DC551C">
      <w:pPr>
        <w:spacing w:before="6" w:line="276" w:lineRule="auto"/>
        <w:ind w:left="228" w:right="128"/>
        <w:rPr>
          <w:rFonts w:asciiTheme="majorHAnsi" w:eastAsia="Calibri" w:hAnsiTheme="majorHAnsi" w:cs="Calibri"/>
        </w:rPr>
      </w:pPr>
      <w:r w:rsidRPr="00DC551C">
        <w:rPr>
          <w:rFonts w:asciiTheme="majorHAnsi" w:eastAsia="Calibri" w:hAnsiTheme="majorHAnsi" w:cs="Calibri"/>
        </w:rPr>
        <w:t xml:space="preserve">a 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  <w:spacing w:val="-1"/>
        </w:rPr>
        <w:t>es</w:t>
      </w:r>
      <w:r w:rsidRPr="00DC551C">
        <w:rPr>
          <w:rFonts w:asciiTheme="majorHAnsi" w:eastAsia="Calibri" w:hAnsiTheme="majorHAnsi" w:cs="Calibri"/>
        </w:rPr>
        <w:t>ire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1"/>
        </w:rPr>
        <w:t>a</w:t>
      </w:r>
      <w:r w:rsidRPr="00DC551C">
        <w:rPr>
          <w:rFonts w:asciiTheme="majorHAnsi" w:eastAsia="Calibri" w:hAnsiTheme="majorHAnsi" w:cs="Calibri"/>
        </w:rPr>
        <w:t>in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2"/>
        </w:rPr>
        <w:t>e</w:t>
      </w:r>
      <w:r w:rsidRPr="00DC551C">
        <w:rPr>
          <w:rFonts w:asciiTheme="majorHAnsi" w:eastAsia="Calibri" w:hAnsiTheme="majorHAnsi" w:cs="Calibri"/>
          <w:spacing w:val="-1"/>
        </w:rPr>
        <w:t>m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lo</w:t>
      </w:r>
      <w:r w:rsidRPr="00DC551C">
        <w:rPr>
          <w:rFonts w:asciiTheme="majorHAnsi" w:eastAsia="Calibri" w:hAnsiTheme="majorHAnsi" w:cs="Calibri"/>
          <w:spacing w:val="1"/>
        </w:rPr>
        <w:t>y</w:t>
      </w:r>
      <w:r w:rsidRPr="00DC551C">
        <w:rPr>
          <w:rFonts w:asciiTheme="majorHAnsi" w:eastAsia="Calibri" w:hAnsiTheme="majorHAnsi" w:cs="Calibri"/>
          <w:spacing w:val="-1"/>
        </w:rPr>
        <w:t>me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x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ri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  <w:spacing w:val="2"/>
        </w:rPr>
        <w:t>c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,</w:t>
      </w:r>
      <w:r w:rsidRPr="00DC551C">
        <w:rPr>
          <w:rFonts w:asciiTheme="majorHAnsi" w:eastAsia="Calibri" w:hAnsiTheme="majorHAnsi" w:cs="Calibri"/>
          <w:spacing w:val="-9"/>
        </w:rPr>
        <w:t xml:space="preserve"> </w:t>
      </w:r>
      <w:r w:rsidRPr="00DC551C">
        <w:rPr>
          <w:rFonts w:asciiTheme="majorHAnsi" w:eastAsia="Calibri" w:hAnsiTheme="majorHAnsi" w:cs="Calibri"/>
        </w:rPr>
        <w:t>skil</w:t>
      </w:r>
      <w:r w:rsidRPr="00DC551C">
        <w:rPr>
          <w:rFonts w:asciiTheme="majorHAnsi" w:eastAsia="Calibri" w:hAnsiTheme="majorHAnsi" w:cs="Calibri"/>
          <w:spacing w:val="2"/>
        </w:rPr>
        <w:t>l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kn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1"/>
        </w:rPr>
        <w:t>w</w:t>
      </w:r>
      <w:r w:rsidRPr="00DC551C">
        <w:rPr>
          <w:rFonts w:asciiTheme="majorHAnsi" w:eastAsia="Calibri" w:hAnsiTheme="majorHAnsi" w:cs="Calibri"/>
        </w:rPr>
        <w:t>l</w:t>
      </w:r>
      <w:r w:rsidRPr="00DC551C">
        <w:rPr>
          <w:rFonts w:asciiTheme="majorHAnsi" w:eastAsia="Calibri" w:hAnsiTheme="majorHAnsi" w:cs="Calibri"/>
          <w:spacing w:val="1"/>
        </w:rPr>
        <w:t>ed</w:t>
      </w:r>
      <w:r w:rsidRPr="00DC551C">
        <w:rPr>
          <w:rFonts w:asciiTheme="majorHAnsi" w:eastAsia="Calibri" w:hAnsiTheme="majorHAnsi" w:cs="Calibri"/>
        </w:rPr>
        <w:t>ge</w:t>
      </w:r>
      <w:r w:rsidRPr="00DC551C">
        <w:rPr>
          <w:rFonts w:asciiTheme="majorHAnsi" w:eastAsia="Calibri" w:hAnsiTheme="majorHAnsi" w:cs="Calibri"/>
          <w:spacing w:val="-10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th</w:t>
      </w:r>
      <w:r w:rsidRPr="00DC551C">
        <w:rPr>
          <w:rFonts w:asciiTheme="majorHAnsi" w:eastAsia="Calibri" w:hAnsiTheme="majorHAnsi" w:cs="Calibri"/>
        </w:rPr>
        <w:t>at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will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lp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im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l</w:t>
      </w:r>
      <w:r w:rsidRPr="00DC551C">
        <w:rPr>
          <w:rFonts w:asciiTheme="majorHAnsi" w:eastAsia="Calibri" w:hAnsiTheme="majorHAnsi" w:cs="Calibri"/>
          <w:spacing w:val="1"/>
        </w:rPr>
        <w:t>aun</w:t>
      </w:r>
      <w:r w:rsidRPr="00DC551C">
        <w:rPr>
          <w:rFonts w:asciiTheme="majorHAnsi" w:eastAsia="Calibri" w:hAnsiTheme="majorHAnsi" w:cs="Calibri"/>
        </w:rPr>
        <w:t>ch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</w:rPr>
        <w:t>a c</w:t>
      </w:r>
      <w:r w:rsidRPr="00DC551C">
        <w:rPr>
          <w:rFonts w:asciiTheme="majorHAnsi" w:eastAsia="Calibri" w:hAnsiTheme="majorHAnsi" w:cs="Calibri"/>
          <w:spacing w:val="1"/>
        </w:rPr>
        <w:t>a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ee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5"/>
        </w:rPr>
        <w:t xml:space="preserve"> </w:t>
      </w:r>
      <w:r w:rsidRPr="00DC551C">
        <w:rPr>
          <w:rFonts w:asciiTheme="majorHAnsi" w:eastAsia="Calibri" w:hAnsiTheme="majorHAnsi" w:cs="Calibri"/>
        </w:rPr>
        <w:t>in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th</w:t>
      </w:r>
      <w:r w:rsidRPr="00DC551C">
        <w:rPr>
          <w:rFonts w:asciiTheme="majorHAnsi" w:eastAsia="Calibri" w:hAnsiTheme="majorHAnsi" w:cs="Calibri"/>
        </w:rPr>
        <w:t>is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f</w:t>
      </w:r>
      <w:r w:rsidRPr="00DC551C">
        <w:rPr>
          <w:rFonts w:asciiTheme="majorHAnsi" w:eastAsia="Calibri" w:hAnsiTheme="majorHAnsi" w:cs="Calibri"/>
          <w:spacing w:val="2"/>
        </w:rPr>
        <w:t>i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l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. Rig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ow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is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l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oki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</w:rPr>
        <w:t>for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 xml:space="preserve">a </w:t>
      </w:r>
      <w:r w:rsidRPr="00DC551C">
        <w:rPr>
          <w:rFonts w:asciiTheme="majorHAnsi" w:eastAsia="Calibri" w:hAnsiTheme="majorHAnsi" w:cs="Calibri"/>
          <w:spacing w:val="1"/>
        </w:rPr>
        <w:t>su</w:t>
      </w:r>
      <w:r w:rsidRPr="00DC551C">
        <w:rPr>
          <w:rFonts w:asciiTheme="majorHAnsi" w:eastAsia="Calibri" w:hAnsiTheme="majorHAnsi" w:cs="Calibri"/>
        </w:rPr>
        <w:t>it</w:t>
      </w:r>
      <w:r w:rsidRPr="00DC551C">
        <w:rPr>
          <w:rFonts w:asciiTheme="majorHAnsi" w:eastAsia="Calibri" w:hAnsiTheme="majorHAnsi" w:cs="Calibri"/>
          <w:spacing w:val="1"/>
        </w:rPr>
        <w:t>ab</w:t>
      </w:r>
      <w:r w:rsidRPr="00DC551C">
        <w:rPr>
          <w:rFonts w:asciiTheme="majorHAnsi" w:eastAsia="Calibri" w:hAnsiTheme="majorHAnsi" w:cs="Calibri"/>
        </w:rPr>
        <w:t>le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iti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n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</w:rPr>
        <w:t>with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a exciti</w:t>
      </w:r>
      <w:r w:rsidRPr="00DC551C">
        <w:rPr>
          <w:rFonts w:asciiTheme="majorHAnsi" w:eastAsia="Calibri" w:hAnsiTheme="majorHAnsi" w:cs="Calibri"/>
          <w:spacing w:val="3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ew</w:t>
      </w:r>
      <w:r w:rsidRPr="00DC551C">
        <w:rPr>
          <w:rFonts w:asciiTheme="majorHAnsi" w:eastAsia="Calibri" w:hAnsiTheme="majorHAnsi" w:cs="Calibri"/>
        </w:rPr>
        <w:t>ar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8"/>
        </w:rPr>
        <w:t xml:space="preserve"> </w:t>
      </w:r>
      <w:r w:rsidRPr="00DC551C">
        <w:rPr>
          <w:rFonts w:asciiTheme="majorHAnsi" w:eastAsia="Calibri" w:hAnsiTheme="majorHAnsi" w:cs="Calibri"/>
        </w:rPr>
        <w:t>c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  <w:spacing w:val="-1"/>
        </w:rPr>
        <w:t>m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y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th</w:t>
      </w:r>
      <w:r w:rsidRPr="00DC551C">
        <w:rPr>
          <w:rFonts w:asciiTheme="majorHAnsi" w:eastAsia="Calibri" w:hAnsiTheme="majorHAnsi" w:cs="Calibri"/>
        </w:rPr>
        <w:t>at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ew</w:t>
      </w:r>
      <w:r w:rsidRPr="00DC551C">
        <w:rPr>
          <w:rFonts w:asciiTheme="majorHAnsi" w:eastAsia="Calibri" w:hAnsiTheme="majorHAnsi" w:cs="Calibri"/>
        </w:rPr>
        <w:t>ar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8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ard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wor</w:t>
      </w:r>
      <w:r w:rsidRPr="00DC551C">
        <w:rPr>
          <w:rFonts w:asciiTheme="majorHAnsi" w:eastAsia="Calibri" w:hAnsiTheme="majorHAnsi" w:cs="Calibri"/>
          <w:spacing w:val="1"/>
        </w:rPr>
        <w:t>k</w:t>
      </w:r>
      <w:r w:rsidRPr="00DC551C">
        <w:rPr>
          <w:rFonts w:asciiTheme="majorHAnsi" w:eastAsia="Calibri" w:hAnsiTheme="majorHAnsi" w:cs="Calibri"/>
        </w:rPr>
        <w:t>,</w:t>
      </w:r>
    </w:p>
    <w:p w14:paraId="08CFE1A7" w14:textId="77777777" w:rsidR="0093287D" w:rsidRPr="00DC551C" w:rsidRDefault="00DC551C">
      <w:pPr>
        <w:spacing w:before="9"/>
        <w:ind w:left="228"/>
        <w:rPr>
          <w:rFonts w:asciiTheme="majorHAnsi" w:eastAsia="Calibri" w:hAnsiTheme="majorHAnsi" w:cs="Calibri"/>
        </w:rPr>
      </w:pPr>
      <w:r w:rsidRPr="00DC551C">
        <w:rPr>
          <w:rFonts w:asciiTheme="majorHAnsi" w:eastAsia="Calibri" w:hAnsiTheme="majorHAnsi" w:cs="Calibri"/>
        </w:rPr>
        <w:t>lo</w:t>
      </w:r>
      <w:r w:rsidRPr="00DC551C">
        <w:rPr>
          <w:rFonts w:asciiTheme="majorHAnsi" w:eastAsia="Calibri" w:hAnsiTheme="majorHAnsi" w:cs="Calibri"/>
          <w:spacing w:val="1"/>
        </w:rPr>
        <w:t>y</w:t>
      </w:r>
      <w:r w:rsidRPr="00DC551C">
        <w:rPr>
          <w:rFonts w:asciiTheme="majorHAnsi" w:eastAsia="Calibri" w:hAnsiTheme="majorHAnsi" w:cs="Calibri"/>
        </w:rPr>
        <w:t>al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y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icati</w:t>
      </w:r>
      <w:r w:rsidRPr="00DC551C">
        <w:rPr>
          <w:rFonts w:asciiTheme="majorHAnsi" w:eastAsia="Calibri" w:hAnsiTheme="majorHAnsi" w:cs="Calibri"/>
          <w:spacing w:val="1"/>
        </w:rPr>
        <w:t>on</w:t>
      </w:r>
      <w:r w:rsidRPr="00DC551C">
        <w:rPr>
          <w:rFonts w:asciiTheme="majorHAnsi" w:eastAsia="Calibri" w:hAnsiTheme="majorHAnsi" w:cs="Calibri"/>
        </w:rPr>
        <w:t>.</w:t>
      </w:r>
    </w:p>
    <w:p w14:paraId="2A1078A5" w14:textId="77777777" w:rsidR="0093287D" w:rsidRPr="00DC551C" w:rsidRDefault="0093287D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54F11587" w14:textId="77777777" w:rsidR="0093287D" w:rsidRPr="00DC551C" w:rsidRDefault="00DC551C">
      <w:pPr>
        <w:spacing w:before="7"/>
        <w:ind w:left="257"/>
        <w:rPr>
          <w:rFonts w:asciiTheme="majorHAnsi" w:eastAsia="Calibri" w:hAnsiTheme="majorHAnsi" w:cs="Calibri"/>
          <w:sz w:val="24"/>
          <w:szCs w:val="24"/>
        </w:rPr>
      </w:pPr>
      <w:r w:rsidRPr="00DC551C">
        <w:rPr>
          <w:rFonts w:asciiTheme="majorHAnsi" w:hAnsiTheme="majorHAnsi"/>
        </w:rPr>
        <w:pict w14:anchorId="1B08CE10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89.1pt;margin-top:22.45pt;width:423.15pt;height:138pt;z-index:-251662336;mso-position-horizontal-relative:page" filled="f" stroked="f">
            <v:textbox inset="0,0,0,0">
              <w:txbxContent>
                <w:p w14:paraId="4D702BD8" w14:textId="77777777" w:rsidR="0093287D" w:rsidRDefault="0093287D">
                  <w:pPr>
                    <w:spacing w:before="4" w:line="100" w:lineRule="exact"/>
                    <w:rPr>
                      <w:sz w:val="10"/>
                      <w:szCs w:val="10"/>
                    </w:rPr>
                  </w:pPr>
                </w:p>
                <w:p w14:paraId="634EDE6D" w14:textId="77777777" w:rsidR="0093287D" w:rsidRDefault="0093287D">
                  <w:pPr>
                    <w:spacing w:line="200" w:lineRule="exact"/>
                  </w:pPr>
                </w:p>
                <w:p w14:paraId="63B7D715" w14:textId="77777777" w:rsidR="0093287D" w:rsidRDefault="0093287D">
                  <w:pPr>
                    <w:spacing w:line="200" w:lineRule="exact"/>
                  </w:pPr>
                </w:p>
                <w:p w14:paraId="1EC33884" w14:textId="77777777" w:rsidR="0093287D" w:rsidRDefault="0093287D">
                  <w:pPr>
                    <w:spacing w:line="200" w:lineRule="exact"/>
                  </w:pPr>
                </w:p>
                <w:p w14:paraId="425BEB68" w14:textId="77777777" w:rsidR="0093287D" w:rsidRDefault="0093287D">
                  <w:pPr>
                    <w:spacing w:line="200" w:lineRule="exact"/>
                  </w:pPr>
                </w:p>
                <w:p w14:paraId="5B62CB3F" w14:textId="77777777" w:rsidR="0093287D" w:rsidRDefault="0093287D">
                  <w:pPr>
                    <w:spacing w:line="200" w:lineRule="exact"/>
                  </w:pPr>
                </w:p>
                <w:p w14:paraId="781C2140" w14:textId="77777777" w:rsidR="0093287D" w:rsidRDefault="0093287D">
                  <w:pPr>
                    <w:spacing w:line="200" w:lineRule="exact"/>
                  </w:pPr>
                </w:p>
                <w:p w14:paraId="6A348DA2" w14:textId="77777777" w:rsidR="0093287D" w:rsidRDefault="0093287D">
                  <w:pPr>
                    <w:spacing w:line="200" w:lineRule="exact"/>
                  </w:pPr>
                </w:p>
                <w:p w14:paraId="7D2A6394" w14:textId="77777777" w:rsidR="0093287D" w:rsidRDefault="0093287D">
                  <w:pPr>
                    <w:spacing w:line="200" w:lineRule="exact"/>
                  </w:pPr>
                </w:p>
                <w:p w14:paraId="5E3B1BE6" w14:textId="77777777" w:rsidR="0093287D" w:rsidRDefault="0093287D">
                  <w:pPr>
                    <w:spacing w:line="200" w:lineRule="exact"/>
                  </w:pPr>
                </w:p>
                <w:p w14:paraId="1CAA3F91" w14:textId="77777777" w:rsidR="0093287D" w:rsidRDefault="0093287D">
                  <w:pPr>
                    <w:spacing w:line="200" w:lineRule="exact"/>
                  </w:pPr>
                </w:p>
                <w:p w14:paraId="4A555E90" w14:textId="77777777" w:rsidR="0093287D" w:rsidRDefault="0093287D">
                  <w:pPr>
                    <w:spacing w:line="200" w:lineRule="exact"/>
                  </w:pPr>
                </w:p>
                <w:p w14:paraId="48199FB1" w14:textId="77777777" w:rsidR="0093287D" w:rsidRDefault="00DC551C">
                  <w:pPr>
                    <w:ind w:left="126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Calibri"/>
                      <w:b/>
                      <w:color w:val="E10000"/>
                      <w:sz w:val="24"/>
                      <w:szCs w:val="24"/>
                    </w:rPr>
                    <w:t>Emp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1"/>
                      <w:sz w:val="24"/>
                      <w:szCs w:val="24"/>
                    </w:rPr>
                    <w:t>l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z w:val="24"/>
                      <w:szCs w:val="24"/>
                    </w:rPr>
                    <w:t>oy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-1"/>
                      <w:sz w:val="24"/>
                      <w:szCs w:val="24"/>
                    </w:rPr>
                    <w:t>me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1"/>
                      <w:sz w:val="24"/>
                      <w:szCs w:val="24"/>
                    </w:rPr>
                    <w:t>n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z w:val="24"/>
                      <w:szCs w:val="24"/>
                    </w:rPr>
                    <w:t>t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z w:val="24"/>
                      <w:szCs w:val="24"/>
                    </w:rPr>
                    <w:t>H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1"/>
                      <w:sz w:val="24"/>
                      <w:szCs w:val="24"/>
                    </w:rPr>
                    <w:t>i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-2"/>
                      <w:sz w:val="24"/>
                      <w:szCs w:val="24"/>
                    </w:rPr>
                    <w:t>s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z w:val="24"/>
                      <w:szCs w:val="24"/>
                    </w:rPr>
                    <w:t>t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pacing w:val="1"/>
                      <w:sz w:val="24"/>
                      <w:szCs w:val="24"/>
                    </w:rPr>
                    <w:t>or</w:t>
                  </w:r>
                  <w:r>
                    <w:rPr>
                      <w:rFonts w:ascii="Calibri" w:eastAsia="Calibri" w:hAnsi="Calibri" w:cs="Calibri"/>
                      <w:b/>
                      <w:color w:val="E10000"/>
                      <w:sz w:val="24"/>
                      <w:szCs w:val="24"/>
                    </w:rPr>
                    <w:t>y</w:t>
                  </w:r>
                </w:p>
              </w:txbxContent>
            </v:textbox>
            <w10:wrap anchorx="page"/>
          </v:shape>
        </w:pic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A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cade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m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i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c</w:t>
      </w:r>
      <w:r w:rsidRPr="00DC551C">
        <w:rPr>
          <w:rFonts w:asciiTheme="majorHAnsi" w:eastAsia="Calibri" w:hAnsiTheme="majorHAnsi" w:cs="Calibri"/>
          <w:b/>
          <w:spacing w:val="2"/>
          <w:sz w:val="24"/>
          <w:szCs w:val="24"/>
        </w:rPr>
        <w:t xml:space="preserve"> 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qu</w:t>
      </w:r>
      <w:r w:rsidRPr="00DC551C">
        <w:rPr>
          <w:rFonts w:asciiTheme="majorHAnsi" w:eastAsia="Calibri" w:hAnsiTheme="majorHAnsi" w:cs="Calibri"/>
          <w:b/>
          <w:spacing w:val="-3"/>
          <w:sz w:val="24"/>
          <w:szCs w:val="24"/>
        </w:rPr>
        <w:t>a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li</w:t>
      </w:r>
      <w:r w:rsidRPr="00DC551C">
        <w:rPr>
          <w:rFonts w:asciiTheme="majorHAnsi" w:eastAsia="Calibri" w:hAnsiTheme="majorHAnsi" w:cs="Calibri"/>
          <w:b/>
          <w:spacing w:val="-2"/>
          <w:sz w:val="24"/>
          <w:szCs w:val="24"/>
        </w:rPr>
        <w:t>f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i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cat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i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o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n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s</w:t>
      </w:r>
    </w:p>
    <w:p w14:paraId="3FD3AFBD" w14:textId="77777777" w:rsidR="0093287D" w:rsidRPr="00DC551C" w:rsidRDefault="0093287D">
      <w:pPr>
        <w:spacing w:before="1" w:line="260" w:lineRule="exact"/>
        <w:rPr>
          <w:rFonts w:asciiTheme="majorHAnsi" w:hAnsiTheme="majorHAnsi"/>
          <w:sz w:val="26"/>
          <w:szCs w:val="26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3"/>
        <w:gridCol w:w="1742"/>
      </w:tblGrid>
      <w:tr w:rsidR="00DC551C" w:rsidRPr="00DC551C" w14:paraId="6E3CA863" w14:textId="77777777">
        <w:trPr>
          <w:trHeight w:hRule="exact" w:val="222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3709BB61" w14:textId="77777777" w:rsidR="0093287D" w:rsidRPr="00DC551C" w:rsidRDefault="00DC551C">
            <w:pPr>
              <w:spacing w:line="180" w:lineRule="exact"/>
              <w:ind w:left="120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b/>
                <w:position w:val="1"/>
              </w:rPr>
              <w:t>C</w:t>
            </w:r>
            <w:r w:rsidRPr="00DC551C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o</w:t>
            </w:r>
            <w:r w:rsidRPr="00DC551C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v</w:t>
            </w:r>
            <w:r w:rsidRPr="00DC551C">
              <w:rPr>
                <w:rFonts w:asciiTheme="majorHAnsi" w:eastAsia="Calibri" w:hAnsiTheme="majorHAnsi" w:cs="Calibri"/>
                <w:b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n</w:t>
            </w:r>
            <w:r w:rsidRPr="00DC551C">
              <w:rPr>
                <w:rFonts w:asciiTheme="majorHAnsi" w:eastAsia="Calibri" w:hAnsiTheme="majorHAnsi" w:cs="Calibri"/>
                <w:b/>
                <w:position w:val="1"/>
              </w:rPr>
              <w:t>t</w:t>
            </w:r>
            <w:r w:rsidRPr="00DC551C">
              <w:rPr>
                <w:rFonts w:asciiTheme="majorHAnsi" w:eastAsia="Calibri" w:hAnsiTheme="majorHAnsi" w:cs="Calibri"/>
                <w:b/>
                <w:spacing w:val="2"/>
                <w:position w:val="1"/>
              </w:rPr>
              <w:t>r</w:t>
            </w:r>
            <w:r w:rsidRPr="00DC551C">
              <w:rPr>
                <w:rFonts w:asciiTheme="majorHAnsi" w:eastAsia="Calibri" w:hAnsiTheme="majorHAnsi" w:cs="Calibri"/>
                <w:b/>
                <w:position w:val="1"/>
              </w:rPr>
              <w:t>y</w:t>
            </w:r>
            <w:r w:rsidRPr="00DC551C">
              <w:rPr>
                <w:rFonts w:asciiTheme="majorHAnsi" w:eastAsia="Calibri" w:hAnsiTheme="majorHAnsi" w:cs="Calibri"/>
                <w:b/>
                <w:spacing w:val="-8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Nor</w:t>
            </w:r>
            <w:r w:rsidRPr="00DC551C">
              <w:rPr>
                <w:rFonts w:asciiTheme="majorHAnsi" w:eastAsia="Calibri" w:hAnsiTheme="majorHAnsi" w:cs="Calibri"/>
                <w:b/>
                <w:position w:val="1"/>
              </w:rPr>
              <w:t>th</w:t>
            </w:r>
            <w:r w:rsidRPr="00DC551C">
              <w:rPr>
                <w:rFonts w:asciiTheme="majorHAnsi" w:eastAsia="Calibri" w:hAnsiTheme="majorHAnsi" w:cs="Calibri"/>
                <w:b/>
                <w:spacing w:val="-4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b/>
                <w:spacing w:val="1"/>
                <w:position w:val="1"/>
              </w:rPr>
              <w:t>Co</w:t>
            </w:r>
            <w:r w:rsidRPr="00DC551C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ll</w:t>
            </w:r>
            <w:r w:rsidRPr="00DC551C">
              <w:rPr>
                <w:rFonts w:asciiTheme="majorHAnsi" w:eastAsia="Calibri" w:hAnsiTheme="majorHAnsi" w:cs="Calibri"/>
                <w:b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>g</w:t>
            </w:r>
            <w:r w:rsidRPr="00DC551C">
              <w:rPr>
                <w:rFonts w:asciiTheme="majorHAnsi" w:eastAsia="Calibri" w:hAnsiTheme="majorHAnsi" w:cs="Calibri"/>
                <w:b/>
                <w:position w:val="1"/>
              </w:rPr>
              <w:t>e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0B664A4A" w14:textId="77777777" w:rsidR="0093287D" w:rsidRPr="00DC551C" w:rsidRDefault="00DC551C">
            <w:pPr>
              <w:spacing w:line="180" w:lineRule="exact"/>
              <w:ind w:left="661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b/>
                <w:position w:val="1"/>
              </w:rPr>
              <w:t>2011</w:t>
            </w:r>
            <w:r w:rsidRPr="00DC551C">
              <w:rPr>
                <w:rFonts w:asciiTheme="majorHAnsi" w:eastAsia="Calibri" w:hAnsiTheme="majorHAnsi" w:cs="Calibri"/>
                <w:b/>
                <w:spacing w:val="-4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b/>
                <w:position w:val="1"/>
              </w:rPr>
              <w:t>-</w:t>
            </w:r>
            <w:r w:rsidRPr="00DC551C">
              <w:rPr>
                <w:rFonts w:asciiTheme="majorHAnsi" w:eastAsia="Calibri" w:hAnsiTheme="majorHAnsi" w:cs="Calibri"/>
                <w:b/>
                <w:spacing w:val="-1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b/>
                <w:spacing w:val="2"/>
                <w:position w:val="1"/>
              </w:rPr>
              <w:t>2</w:t>
            </w:r>
            <w:r w:rsidRPr="00DC551C">
              <w:rPr>
                <w:rFonts w:asciiTheme="majorHAnsi" w:eastAsia="Calibri" w:hAnsiTheme="majorHAnsi" w:cs="Calibri"/>
                <w:b/>
                <w:position w:val="1"/>
              </w:rPr>
              <w:t>012</w:t>
            </w:r>
          </w:p>
        </w:tc>
      </w:tr>
      <w:tr w:rsidR="00DC551C" w:rsidRPr="00DC551C" w14:paraId="150EBE86" w14:textId="77777777">
        <w:trPr>
          <w:trHeight w:hRule="exact" w:val="366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2814BDF3" w14:textId="77777777" w:rsidR="0093287D" w:rsidRPr="00DC551C" w:rsidRDefault="00DC551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Diploma</w:t>
            </w:r>
            <w:r w:rsidRPr="00DC551C">
              <w:rPr>
                <w:rFonts w:asciiTheme="majorHAnsi" w:eastAsia="Calibri" w:hAnsiTheme="majorHAnsi" w:cs="Calibri"/>
                <w:spacing w:val="-7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in For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k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li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f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DC551C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T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u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ck</w:t>
            </w:r>
            <w:r w:rsidRPr="00DC551C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Dri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v</w:t>
            </w:r>
            <w:r w:rsidRPr="00DC551C">
              <w:rPr>
                <w:rFonts w:asciiTheme="majorHAnsi" w:eastAsia="Calibri" w:hAnsiTheme="majorHAnsi" w:cs="Calibri"/>
                <w:spacing w:val="2"/>
                <w:position w:val="1"/>
              </w:rPr>
              <w:t>i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g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3EC7E0FA" w14:textId="77777777" w:rsidR="0093287D" w:rsidRPr="00DC551C" w:rsidRDefault="00DC551C">
            <w:pPr>
              <w:spacing w:line="220" w:lineRule="exact"/>
              <w:ind w:left="626" w:right="692"/>
              <w:jc w:val="center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P</w:t>
            </w:r>
            <w:r w:rsidRPr="00DC551C">
              <w:rPr>
                <w:rFonts w:asciiTheme="majorHAnsi" w:eastAsia="Calibri" w:hAnsiTheme="majorHAnsi" w:cs="Calibri"/>
                <w:spacing w:val="1"/>
                <w:w w:val="99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spacing w:val="-1"/>
                <w:w w:val="99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s</w:t>
            </w:r>
          </w:p>
        </w:tc>
      </w:tr>
      <w:tr w:rsidR="00DC551C" w:rsidRPr="00DC551C" w14:paraId="22EBAC91" w14:textId="77777777">
        <w:trPr>
          <w:trHeight w:hRule="exact" w:val="366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71AFDD23" w14:textId="77777777" w:rsidR="0093287D" w:rsidRPr="00DC551C" w:rsidRDefault="00DC551C">
            <w:pPr>
              <w:spacing w:before="99"/>
              <w:ind w:left="120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b/>
                <w:spacing w:val="1"/>
              </w:rPr>
              <w:t>B</w:t>
            </w:r>
            <w:r w:rsidRPr="00DC551C">
              <w:rPr>
                <w:rFonts w:asciiTheme="majorHAnsi" w:eastAsia="Calibri" w:hAnsiTheme="majorHAnsi" w:cs="Calibri"/>
                <w:b/>
                <w:spacing w:val="-1"/>
              </w:rPr>
              <w:t>i</w:t>
            </w:r>
            <w:r w:rsidRPr="00DC551C">
              <w:rPr>
                <w:rFonts w:asciiTheme="majorHAnsi" w:eastAsia="Calibri" w:hAnsiTheme="majorHAnsi" w:cs="Calibri"/>
                <w:b/>
                <w:spacing w:val="1"/>
              </w:rPr>
              <w:t>rm</w:t>
            </w:r>
            <w:r w:rsidRPr="00DC551C">
              <w:rPr>
                <w:rFonts w:asciiTheme="majorHAnsi" w:eastAsia="Calibri" w:hAnsiTheme="majorHAnsi" w:cs="Calibri"/>
                <w:b/>
                <w:spacing w:val="-1"/>
              </w:rPr>
              <w:t>i</w:t>
            </w:r>
            <w:r w:rsidRPr="00DC551C">
              <w:rPr>
                <w:rFonts w:asciiTheme="majorHAnsi" w:eastAsia="Calibri" w:hAnsiTheme="majorHAnsi" w:cs="Calibri"/>
                <w:b/>
                <w:spacing w:val="1"/>
              </w:rPr>
              <w:t>n</w:t>
            </w:r>
            <w:r w:rsidRPr="00DC551C">
              <w:rPr>
                <w:rFonts w:asciiTheme="majorHAnsi" w:eastAsia="Calibri" w:hAnsiTheme="majorHAnsi" w:cs="Calibri"/>
                <w:b/>
                <w:spacing w:val="-1"/>
              </w:rPr>
              <w:t>g</w:t>
            </w:r>
            <w:r w:rsidRPr="00DC551C">
              <w:rPr>
                <w:rFonts w:asciiTheme="majorHAnsi" w:eastAsia="Calibri" w:hAnsiTheme="majorHAnsi" w:cs="Calibri"/>
                <w:b/>
                <w:spacing w:val="1"/>
              </w:rPr>
              <w:t>h</w:t>
            </w:r>
            <w:r w:rsidRPr="00DC551C">
              <w:rPr>
                <w:rFonts w:asciiTheme="majorHAnsi" w:eastAsia="Calibri" w:hAnsiTheme="majorHAnsi" w:cs="Calibri"/>
                <w:b/>
              </w:rPr>
              <w:t>am</w:t>
            </w:r>
            <w:r w:rsidRPr="00DC551C">
              <w:rPr>
                <w:rFonts w:asciiTheme="majorHAnsi" w:eastAsia="Calibri" w:hAnsiTheme="majorHAnsi" w:cs="Calibri"/>
                <w:b/>
                <w:spacing w:val="-9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b/>
              </w:rPr>
              <w:t>S</w:t>
            </w:r>
            <w:r w:rsidRPr="00DC551C">
              <w:rPr>
                <w:rFonts w:asciiTheme="majorHAnsi" w:eastAsia="Calibri" w:hAnsiTheme="majorHAnsi" w:cs="Calibri"/>
                <w:b/>
                <w:spacing w:val="1"/>
              </w:rPr>
              <w:t>ou</w:t>
            </w:r>
            <w:r w:rsidRPr="00DC551C">
              <w:rPr>
                <w:rFonts w:asciiTheme="majorHAnsi" w:eastAsia="Calibri" w:hAnsiTheme="majorHAnsi" w:cs="Calibri"/>
                <w:b/>
              </w:rPr>
              <w:t>th</w:t>
            </w:r>
            <w:r w:rsidRPr="00DC551C">
              <w:rPr>
                <w:rFonts w:asciiTheme="majorHAnsi" w:eastAsia="Calibri" w:hAnsiTheme="majorHAnsi" w:cs="Calibri"/>
                <w:b/>
                <w:spacing w:val="-4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b/>
              </w:rPr>
              <w:t>H</w:t>
            </w:r>
            <w:r w:rsidRPr="00DC551C">
              <w:rPr>
                <w:rFonts w:asciiTheme="majorHAnsi" w:eastAsia="Calibri" w:hAnsiTheme="majorHAnsi" w:cs="Calibri"/>
                <w:b/>
                <w:spacing w:val="-1"/>
              </w:rPr>
              <w:t>ig</w:t>
            </w:r>
            <w:r w:rsidRPr="00DC551C">
              <w:rPr>
                <w:rFonts w:asciiTheme="majorHAnsi" w:eastAsia="Calibri" w:hAnsiTheme="majorHAnsi" w:cs="Calibri"/>
                <w:b/>
              </w:rPr>
              <w:t>h</w:t>
            </w:r>
            <w:r w:rsidRPr="00DC551C">
              <w:rPr>
                <w:rFonts w:asciiTheme="majorHAnsi" w:eastAsia="Calibri" w:hAnsiTheme="majorHAnsi" w:cs="Calibri"/>
                <w:b/>
                <w:spacing w:val="-3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b/>
              </w:rPr>
              <w:t>Sc</w:t>
            </w:r>
            <w:r w:rsidRPr="00DC551C">
              <w:rPr>
                <w:rFonts w:asciiTheme="majorHAnsi" w:eastAsia="Calibri" w:hAnsiTheme="majorHAnsi" w:cs="Calibri"/>
                <w:b/>
                <w:spacing w:val="1"/>
              </w:rPr>
              <w:t>hoo</w:t>
            </w:r>
            <w:r w:rsidRPr="00DC551C">
              <w:rPr>
                <w:rFonts w:asciiTheme="majorHAnsi" w:eastAsia="Calibri" w:hAnsiTheme="majorHAnsi" w:cs="Calibri"/>
                <w:b/>
              </w:rPr>
              <w:t>l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02C38C58" w14:textId="77777777" w:rsidR="0093287D" w:rsidRPr="00DC551C" w:rsidRDefault="00DC551C">
            <w:pPr>
              <w:spacing w:before="99"/>
              <w:ind w:left="661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b/>
              </w:rPr>
              <w:t>2008</w:t>
            </w:r>
            <w:r w:rsidRPr="00DC551C">
              <w:rPr>
                <w:rFonts w:asciiTheme="majorHAnsi" w:eastAsia="Calibri" w:hAnsiTheme="majorHAnsi" w:cs="Calibri"/>
                <w:b/>
                <w:spacing w:val="-4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b/>
              </w:rPr>
              <w:t>-</w:t>
            </w:r>
            <w:r w:rsidRPr="00DC551C">
              <w:rPr>
                <w:rFonts w:asciiTheme="majorHAnsi" w:eastAsia="Calibri" w:hAnsiTheme="majorHAnsi" w:cs="Calibri"/>
                <w:b/>
                <w:spacing w:val="-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b/>
                <w:spacing w:val="2"/>
              </w:rPr>
              <w:t>2</w:t>
            </w:r>
            <w:r w:rsidRPr="00DC551C">
              <w:rPr>
                <w:rFonts w:asciiTheme="majorHAnsi" w:eastAsia="Calibri" w:hAnsiTheme="majorHAnsi" w:cs="Calibri"/>
                <w:b/>
              </w:rPr>
              <w:t>011</w:t>
            </w:r>
          </w:p>
        </w:tc>
      </w:tr>
      <w:tr w:rsidR="00DC551C" w:rsidRPr="00DC551C" w14:paraId="19A28E07" w14:textId="77777777">
        <w:trPr>
          <w:trHeight w:hRule="exact" w:val="245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4647EAAE" w14:textId="77777777" w:rsidR="0093287D" w:rsidRPr="00DC551C" w:rsidRDefault="00DC551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Mat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5002E1F0" w14:textId="77777777" w:rsidR="0093287D" w:rsidRPr="00DC551C" w:rsidRDefault="00DC551C">
            <w:pPr>
              <w:spacing w:line="220" w:lineRule="exact"/>
              <w:ind w:left="626" w:right="692"/>
              <w:jc w:val="center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P</w:t>
            </w:r>
            <w:r w:rsidRPr="00DC551C">
              <w:rPr>
                <w:rFonts w:asciiTheme="majorHAnsi" w:eastAsia="Calibri" w:hAnsiTheme="majorHAnsi" w:cs="Calibri"/>
                <w:spacing w:val="1"/>
                <w:w w:val="99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spacing w:val="-1"/>
                <w:w w:val="99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s</w:t>
            </w:r>
          </w:p>
        </w:tc>
      </w:tr>
      <w:tr w:rsidR="00DC551C" w:rsidRPr="00DC551C" w14:paraId="391479BD" w14:textId="77777777">
        <w:trPr>
          <w:trHeight w:hRule="exact" w:val="245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0C2F7438" w14:textId="77777777" w:rsidR="0093287D" w:rsidRPr="00DC551C" w:rsidRDefault="00DC551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En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gli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h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138A3B5F" w14:textId="77777777" w:rsidR="0093287D" w:rsidRPr="00DC551C" w:rsidRDefault="00DC551C">
            <w:pPr>
              <w:spacing w:line="220" w:lineRule="exact"/>
              <w:ind w:left="626" w:right="692"/>
              <w:jc w:val="center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P</w:t>
            </w:r>
            <w:r w:rsidRPr="00DC551C">
              <w:rPr>
                <w:rFonts w:asciiTheme="majorHAnsi" w:eastAsia="Calibri" w:hAnsiTheme="majorHAnsi" w:cs="Calibri"/>
                <w:spacing w:val="1"/>
                <w:w w:val="99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spacing w:val="-1"/>
                <w:w w:val="99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s</w:t>
            </w:r>
          </w:p>
        </w:tc>
      </w:tr>
      <w:tr w:rsidR="00DC551C" w:rsidRPr="00DC551C" w14:paraId="1DBB96EE" w14:textId="77777777">
        <w:trPr>
          <w:trHeight w:hRule="exact" w:val="244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618F1369" w14:textId="77777777" w:rsidR="0093287D" w:rsidRPr="00DC551C" w:rsidRDefault="00DC551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Ge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ogra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ph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y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48E8957C" w14:textId="77777777" w:rsidR="0093287D" w:rsidRPr="00DC551C" w:rsidRDefault="00DC551C">
            <w:pPr>
              <w:spacing w:line="220" w:lineRule="exact"/>
              <w:ind w:left="626" w:right="692"/>
              <w:jc w:val="center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P</w:t>
            </w:r>
            <w:r w:rsidRPr="00DC551C">
              <w:rPr>
                <w:rFonts w:asciiTheme="majorHAnsi" w:eastAsia="Calibri" w:hAnsiTheme="majorHAnsi" w:cs="Calibri"/>
                <w:spacing w:val="1"/>
                <w:w w:val="99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spacing w:val="-1"/>
                <w:w w:val="99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s</w:t>
            </w:r>
          </w:p>
        </w:tc>
      </w:tr>
      <w:tr w:rsidR="00DC551C" w:rsidRPr="00DC551C" w14:paraId="655ED618" w14:textId="77777777">
        <w:trPr>
          <w:trHeight w:hRule="exact" w:val="244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4099FCFB" w14:textId="77777777" w:rsidR="0093287D" w:rsidRPr="00DC551C" w:rsidRDefault="00DC551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hy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ics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6E8AFED3" w14:textId="77777777" w:rsidR="0093287D" w:rsidRPr="00DC551C" w:rsidRDefault="00DC551C">
            <w:pPr>
              <w:spacing w:line="220" w:lineRule="exact"/>
              <w:ind w:left="626" w:right="692"/>
              <w:jc w:val="center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P</w:t>
            </w:r>
            <w:r w:rsidRPr="00DC551C">
              <w:rPr>
                <w:rFonts w:asciiTheme="majorHAnsi" w:eastAsia="Calibri" w:hAnsiTheme="majorHAnsi" w:cs="Calibri"/>
                <w:spacing w:val="1"/>
                <w:w w:val="99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spacing w:val="-1"/>
                <w:w w:val="99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s</w:t>
            </w:r>
          </w:p>
        </w:tc>
      </w:tr>
      <w:tr w:rsidR="00DC551C" w:rsidRPr="00DC551C" w14:paraId="2B26E7B8" w14:textId="77777777">
        <w:trPr>
          <w:trHeight w:hRule="exact" w:val="245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024830DD" w14:textId="77777777" w:rsidR="0093287D" w:rsidRPr="00DC551C" w:rsidRDefault="00DC551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Bu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ne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tud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26872F1B" w14:textId="77777777" w:rsidR="0093287D" w:rsidRPr="00DC551C" w:rsidRDefault="00DC551C">
            <w:pPr>
              <w:spacing w:line="220" w:lineRule="exact"/>
              <w:ind w:left="626" w:right="692"/>
              <w:jc w:val="center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P</w:t>
            </w:r>
            <w:r w:rsidRPr="00DC551C">
              <w:rPr>
                <w:rFonts w:asciiTheme="majorHAnsi" w:eastAsia="Calibri" w:hAnsiTheme="majorHAnsi" w:cs="Calibri"/>
                <w:spacing w:val="1"/>
                <w:w w:val="99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spacing w:val="-1"/>
                <w:w w:val="99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s</w:t>
            </w:r>
          </w:p>
        </w:tc>
      </w:tr>
      <w:tr w:rsidR="00DC551C" w:rsidRPr="00DC551C" w14:paraId="2E15F574" w14:textId="77777777">
        <w:trPr>
          <w:trHeight w:hRule="exact" w:val="222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</w:tcPr>
          <w:p w14:paraId="0E943E36" w14:textId="77777777" w:rsidR="0093287D" w:rsidRPr="00DC551C" w:rsidRDefault="00DC551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hy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ical</w:t>
            </w:r>
            <w:r w:rsidRPr="00DC551C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Edu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ca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ion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14:paraId="68235237" w14:textId="77777777" w:rsidR="0093287D" w:rsidRPr="00DC551C" w:rsidRDefault="00DC551C">
            <w:pPr>
              <w:spacing w:line="220" w:lineRule="exact"/>
              <w:ind w:left="626" w:right="692"/>
              <w:jc w:val="center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P</w:t>
            </w:r>
            <w:r w:rsidRPr="00DC551C">
              <w:rPr>
                <w:rFonts w:asciiTheme="majorHAnsi" w:eastAsia="Calibri" w:hAnsiTheme="majorHAnsi" w:cs="Calibri"/>
                <w:spacing w:val="1"/>
                <w:w w:val="99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spacing w:val="-1"/>
                <w:w w:val="99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w w:val="99"/>
                <w:position w:val="1"/>
              </w:rPr>
              <w:t>s</w:t>
            </w:r>
          </w:p>
        </w:tc>
      </w:tr>
    </w:tbl>
    <w:p w14:paraId="1B762515" w14:textId="77777777" w:rsidR="0093287D" w:rsidRPr="00DC551C" w:rsidRDefault="0093287D">
      <w:pPr>
        <w:spacing w:before="7" w:line="260" w:lineRule="exact"/>
        <w:rPr>
          <w:rFonts w:asciiTheme="majorHAnsi" w:hAnsiTheme="majorHAnsi"/>
          <w:sz w:val="26"/>
          <w:szCs w:val="26"/>
        </w:rPr>
      </w:pPr>
    </w:p>
    <w:p w14:paraId="1E79441D" w14:textId="77777777" w:rsidR="0093287D" w:rsidRPr="00DC551C" w:rsidRDefault="00DC551C">
      <w:pPr>
        <w:spacing w:before="7"/>
        <w:ind w:left="250"/>
        <w:rPr>
          <w:rFonts w:asciiTheme="majorHAnsi" w:eastAsia="Calibri" w:hAnsiTheme="majorHAnsi" w:cs="Calibri"/>
          <w:sz w:val="24"/>
          <w:szCs w:val="24"/>
        </w:rPr>
      </w:pPr>
      <w:r w:rsidRPr="00DC551C">
        <w:rPr>
          <w:rFonts w:asciiTheme="majorHAnsi" w:hAnsiTheme="majorHAnsi"/>
        </w:rPr>
        <w:pict w14:anchorId="3BD607B7">
          <v:group id="_x0000_s1029" style="position:absolute;left:0;text-align:left;margin-left:88.6pt;margin-top:-139.35pt;width:424.15pt;height:157pt;z-index:-251660288;mso-position-horizontal-relative:page" coordorigin="1772,-2787" coordsize="8483,3140">
            <v:shape id="_x0000_s1031" style="position:absolute;left:1782;top:-2777;width:8463;height:2760" coordorigin="1782,-2777" coordsize="8463,2760" path="m1782,-17r8463,l10245,-2777r-8463,l1782,-17xe" stroked="f">
              <v:path arrowok="t"/>
            </v:shape>
            <v:shape id="_x0000_s1030" style="position:absolute;left:1785;top:-62;width:7230;height:405" coordorigin="1785,-62" coordsize="7230,405" path="m1785,343r7230,l9015,-62r-7230,l1785,343xe" stroked="f">
              <v:path arrowok="t"/>
            </v:shape>
            <w10:wrap anchorx="page"/>
          </v:group>
        </w:pic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F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or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k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l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if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t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 xml:space="preserve"> </w:t>
      </w:r>
      <w:r w:rsidRPr="00DC551C">
        <w:rPr>
          <w:rFonts w:asciiTheme="majorHAnsi" w:eastAsia="Calibri" w:hAnsiTheme="majorHAnsi" w:cs="Calibri"/>
          <w:b/>
          <w:spacing w:val="-2"/>
          <w:sz w:val="24"/>
          <w:szCs w:val="24"/>
        </w:rPr>
        <w:t>d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ri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vi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n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g s</w:t>
      </w:r>
      <w:r w:rsidRPr="00DC551C">
        <w:rPr>
          <w:rFonts w:asciiTheme="majorHAnsi" w:eastAsia="Calibri" w:hAnsiTheme="majorHAnsi" w:cs="Calibri"/>
          <w:b/>
          <w:spacing w:val="-2"/>
          <w:sz w:val="24"/>
          <w:szCs w:val="24"/>
        </w:rPr>
        <w:t>k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i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l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l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s</w:t>
      </w:r>
      <w:r w:rsidRPr="00DC551C">
        <w:rPr>
          <w:rFonts w:asciiTheme="majorHAnsi" w:eastAsia="Calibri" w:hAnsiTheme="majorHAnsi" w:cs="Calibri"/>
          <w:b/>
          <w:spacing w:val="4"/>
          <w:sz w:val="24"/>
          <w:szCs w:val="24"/>
        </w:rPr>
        <w:t xml:space="preserve"> 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a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c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q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uir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e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d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 xml:space="preserve"> 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w</w:t>
      </w:r>
      <w:r w:rsidRPr="00DC551C">
        <w:rPr>
          <w:rFonts w:asciiTheme="majorHAnsi" w:eastAsia="Calibri" w:hAnsiTheme="majorHAnsi" w:cs="Calibri"/>
          <w:b/>
          <w:spacing w:val="-2"/>
          <w:sz w:val="24"/>
          <w:szCs w:val="24"/>
        </w:rPr>
        <w:t>h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il</w:t>
      </w:r>
      <w:r w:rsidRPr="00DC551C">
        <w:rPr>
          <w:rFonts w:asciiTheme="majorHAnsi" w:eastAsia="Calibri" w:hAnsiTheme="majorHAnsi" w:cs="Calibri"/>
          <w:b/>
          <w:spacing w:val="-2"/>
          <w:sz w:val="24"/>
          <w:szCs w:val="24"/>
        </w:rPr>
        <w:t>s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t</w:t>
      </w:r>
      <w:r w:rsidRPr="00DC551C">
        <w:rPr>
          <w:rFonts w:asciiTheme="majorHAnsi" w:eastAsia="Calibri" w:hAnsiTheme="majorHAnsi" w:cs="Calibri"/>
          <w:b/>
          <w:spacing w:val="2"/>
          <w:sz w:val="24"/>
          <w:szCs w:val="24"/>
        </w:rPr>
        <w:t xml:space="preserve"> </w:t>
      </w:r>
      <w:r w:rsidRPr="00DC551C">
        <w:rPr>
          <w:rFonts w:asciiTheme="majorHAnsi" w:eastAsia="Calibri" w:hAnsiTheme="majorHAnsi" w:cs="Calibri"/>
          <w:b/>
          <w:spacing w:val="-2"/>
          <w:sz w:val="24"/>
          <w:szCs w:val="24"/>
        </w:rPr>
        <w:t>s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t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ud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yi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n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g</w:t>
      </w:r>
    </w:p>
    <w:p w14:paraId="2D36C9D4" w14:textId="77777777" w:rsidR="0093287D" w:rsidRPr="00DC551C" w:rsidRDefault="0093287D">
      <w:pPr>
        <w:spacing w:before="2" w:line="160" w:lineRule="exact"/>
        <w:rPr>
          <w:rFonts w:asciiTheme="majorHAnsi" w:hAnsiTheme="majorHAnsi"/>
          <w:sz w:val="16"/>
          <w:szCs w:val="16"/>
        </w:rPr>
      </w:pPr>
    </w:p>
    <w:p w14:paraId="29E993D2" w14:textId="77777777" w:rsidR="0093287D" w:rsidRPr="00DC551C" w:rsidRDefault="00DC551C">
      <w:pPr>
        <w:ind w:left="243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DC551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DC551C">
        <w:rPr>
          <w:rFonts w:asciiTheme="majorHAnsi" w:eastAsia="Calibri" w:hAnsiTheme="majorHAnsi" w:cs="Calibri"/>
        </w:rPr>
        <w:t>Kno</w:t>
      </w:r>
      <w:r w:rsidRPr="00DC551C">
        <w:rPr>
          <w:rFonts w:asciiTheme="majorHAnsi" w:eastAsia="Calibri" w:hAnsiTheme="majorHAnsi" w:cs="Calibri"/>
          <w:spacing w:val="-1"/>
        </w:rPr>
        <w:t>w</w:t>
      </w:r>
      <w:r w:rsidRPr="00DC551C">
        <w:rPr>
          <w:rFonts w:asciiTheme="majorHAnsi" w:eastAsia="Calibri" w:hAnsiTheme="majorHAnsi" w:cs="Calibri"/>
        </w:rPr>
        <w:t>l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  <w:spacing w:val="2"/>
        </w:rPr>
        <w:t>g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10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f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ri</w:t>
      </w:r>
      <w:r w:rsidRPr="00DC551C">
        <w:rPr>
          <w:rFonts w:asciiTheme="majorHAnsi" w:eastAsia="Calibri" w:hAnsiTheme="majorHAnsi" w:cs="Calibri"/>
          <w:spacing w:val="-1"/>
        </w:rPr>
        <w:t>v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2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f</w:t>
      </w:r>
      <w:r w:rsidRPr="00DC551C">
        <w:rPr>
          <w:rFonts w:asciiTheme="majorHAnsi" w:eastAsia="Calibri" w:hAnsiTheme="majorHAnsi" w:cs="Calibri"/>
        </w:rPr>
        <w:t>or</w:t>
      </w:r>
      <w:r w:rsidRPr="00DC551C">
        <w:rPr>
          <w:rFonts w:asciiTheme="majorHAnsi" w:eastAsia="Calibri" w:hAnsiTheme="majorHAnsi" w:cs="Calibri"/>
          <w:spacing w:val="1"/>
        </w:rPr>
        <w:t>k</w:t>
      </w:r>
      <w:r w:rsidRPr="00DC551C">
        <w:rPr>
          <w:rFonts w:asciiTheme="majorHAnsi" w:eastAsia="Calibri" w:hAnsiTheme="majorHAnsi" w:cs="Calibri"/>
        </w:rPr>
        <w:t>li</w:t>
      </w:r>
      <w:r w:rsidRPr="00DC551C">
        <w:rPr>
          <w:rFonts w:asciiTheme="majorHAnsi" w:eastAsia="Calibri" w:hAnsiTheme="majorHAnsi" w:cs="Calibri"/>
          <w:spacing w:val="-1"/>
        </w:rPr>
        <w:t>f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n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</w:rPr>
        <w:t>wor</w:t>
      </w:r>
      <w:r w:rsidRPr="00DC551C">
        <w:rPr>
          <w:rFonts w:asciiTheme="majorHAnsi" w:eastAsia="Calibri" w:hAnsiTheme="majorHAnsi" w:cs="Calibri"/>
          <w:spacing w:val="5"/>
        </w:rPr>
        <w:t>k</w:t>
      </w:r>
      <w:r w:rsidRPr="00DC551C">
        <w:rPr>
          <w:rFonts w:asciiTheme="majorHAnsi" w:eastAsia="Calibri" w:hAnsiTheme="majorHAnsi" w:cs="Calibri"/>
          <w:spacing w:val="-1"/>
        </w:rPr>
        <w:t>-s</w:t>
      </w:r>
      <w:r w:rsidRPr="00DC551C">
        <w:rPr>
          <w:rFonts w:asciiTheme="majorHAnsi" w:eastAsia="Calibri" w:hAnsiTheme="majorHAnsi" w:cs="Calibri"/>
        </w:rPr>
        <w:t>it</w:t>
      </w:r>
      <w:r w:rsidRPr="00DC551C">
        <w:rPr>
          <w:rFonts w:asciiTheme="majorHAnsi" w:eastAsia="Calibri" w:hAnsiTheme="majorHAnsi" w:cs="Calibri"/>
          <w:spacing w:val="2"/>
        </w:rPr>
        <w:t>e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,</w:t>
      </w:r>
      <w:r w:rsidRPr="00DC551C">
        <w:rPr>
          <w:rFonts w:asciiTheme="majorHAnsi" w:eastAsia="Calibri" w:hAnsiTheme="majorHAnsi" w:cs="Calibri"/>
          <w:spacing w:val="-9"/>
        </w:rPr>
        <w:t xml:space="preserve"> </w:t>
      </w:r>
      <w:r w:rsidRPr="00DC551C">
        <w:rPr>
          <w:rFonts w:asciiTheme="majorHAnsi" w:eastAsia="Calibri" w:hAnsiTheme="majorHAnsi" w:cs="Calibri"/>
        </w:rPr>
        <w:t>c</w:t>
      </w:r>
      <w:r w:rsidRPr="00DC551C">
        <w:rPr>
          <w:rFonts w:asciiTheme="majorHAnsi" w:eastAsia="Calibri" w:hAnsiTheme="majorHAnsi" w:cs="Calibri"/>
          <w:spacing w:val="1"/>
        </w:rPr>
        <w:t>on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tr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ction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  <w:spacing w:val="2"/>
        </w:rPr>
        <w:t>i</w:t>
      </w:r>
      <w:r w:rsidRPr="00DC551C">
        <w:rPr>
          <w:rFonts w:asciiTheme="majorHAnsi" w:eastAsia="Calibri" w:hAnsiTheme="majorHAnsi" w:cs="Calibri"/>
        </w:rPr>
        <w:t>te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,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factor</w:t>
      </w:r>
      <w:r w:rsidRPr="00DC551C">
        <w:rPr>
          <w:rFonts w:asciiTheme="majorHAnsi" w:eastAsia="Calibri" w:hAnsiTheme="majorHAnsi" w:cs="Calibri"/>
          <w:spacing w:val="2"/>
        </w:rPr>
        <w:t>i</w:t>
      </w:r>
      <w:r w:rsidRPr="00DC551C">
        <w:rPr>
          <w:rFonts w:asciiTheme="majorHAnsi" w:eastAsia="Calibri" w:hAnsiTheme="majorHAnsi" w:cs="Calibri"/>
          <w:spacing w:val="-1"/>
        </w:rPr>
        <w:t>es</w:t>
      </w:r>
      <w:r w:rsidRPr="00DC551C">
        <w:rPr>
          <w:rFonts w:asciiTheme="majorHAnsi" w:eastAsia="Calibri" w:hAnsiTheme="majorHAnsi" w:cs="Calibri"/>
        </w:rPr>
        <w:t>,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rage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y</w:t>
      </w:r>
      <w:r w:rsidRPr="00DC551C">
        <w:rPr>
          <w:rFonts w:asciiTheme="majorHAnsi" w:eastAsia="Calibri" w:hAnsiTheme="majorHAnsi" w:cs="Calibri"/>
        </w:rPr>
        <w:t>ar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3"/>
        </w:rPr>
        <w:t>a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ware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  <w:spacing w:val="1"/>
        </w:rPr>
        <w:t>e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.</w:t>
      </w:r>
    </w:p>
    <w:p w14:paraId="00D8B5E9" w14:textId="77777777" w:rsidR="0093287D" w:rsidRPr="00DC551C" w:rsidRDefault="00DC551C">
      <w:pPr>
        <w:tabs>
          <w:tab w:val="left" w:pos="600"/>
        </w:tabs>
        <w:spacing w:before="32" w:line="240" w:lineRule="exact"/>
        <w:ind w:left="603" w:right="945" w:hanging="360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DC551C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DC551C">
        <w:rPr>
          <w:rFonts w:asciiTheme="majorHAnsi" w:eastAsia="Calibri" w:hAnsiTheme="majorHAnsi" w:cs="Calibri"/>
        </w:rPr>
        <w:t>Cr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</w:rPr>
        <w:t xml:space="preserve">a 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allet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of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f</w:t>
      </w:r>
      <w:r w:rsidRPr="00DC551C">
        <w:rPr>
          <w:rFonts w:asciiTheme="majorHAnsi" w:eastAsia="Calibri" w:hAnsiTheme="majorHAnsi" w:cs="Calibri"/>
          <w:spacing w:val="-1"/>
        </w:rPr>
        <w:t>fe</w:t>
      </w:r>
      <w:r w:rsidRPr="00DC551C">
        <w:rPr>
          <w:rFonts w:asciiTheme="majorHAnsi" w:eastAsia="Calibri" w:hAnsiTheme="majorHAnsi" w:cs="Calibri"/>
          <w:spacing w:val="2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s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ck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b</w:t>
      </w:r>
      <w:r w:rsidRPr="00DC551C">
        <w:rPr>
          <w:rFonts w:asciiTheme="majorHAnsi" w:eastAsia="Calibri" w:hAnsiTheme="majorHAnsi" w:cs="Calibri"/>
        </w:rPr>
        <w:t>y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5"/>
        </w:rPr>
        <w:t xml:space="preserve"> </w:t>
      </w:r>
      <w:r w:rsidRPr="00DC551C">
        <w:rPr>
          <w:rFonts w:asciiTheme="majorHAnsi" w:eastAsia="Calibri" w:hAnsiTheme="majorHAnsi" w:cs="Calibri"/>
        </w:rPr>
        <w:t>or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f</w:t>
      </w:r>
      <w:r w:rsidRPr="00DC551C">
        <w:rPr>
          <w:rFonts w:asciiTheme="majorHAnsi" w:eastAsia="Calibri" w:hAnsiTheme="majorHAnsi" w:cs="Calibri"/>
        </w:rPr>
        <w:t>orm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th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n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ri</w:t>
      </w:r>
      <w:r w:rsidRPr="00DC551C">
        <w:rPr>
          <w:rFonts w:asciiTheme="majorHAnsi" w:eastAsia="Calibri" w:hAnsiTheme="majorHAnsi" w:cs="Calibri"/>
          <w:spacing w:val="-1"/>
        </w:rPr>
        <w:t>v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th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for</w:t>
      </w:r>
      <w:r w:rsidRPr="00DC551C">
        <w:rPr>
          <w:rFonts w:asciiTheme="majorHAnsi" w:eastAsia="Calibri" w:hAnsiTheme="majorHAnsi" w:cs="Calibri"/>
          <w:spacing w:val="1"/>
        </w:rPr>
        <w:t>k</w:t>
      </w:r>
      <w:r w:rsidRPr="00DC551C">
        <w:rPr>
          <w:rFonts w:asciiTheme="majorHAnsi" w:eastAsia="Calibri" w:hAnsiTheme="majorHAnsi" w:cs="Calibri"/>
        </w:rPr>
        <w:t>li</w:t>
      </w:r>
      <w:r w:rsidRPr="00DC551C">
        <w:rPr>
          <w:rFonts w:asciiTheme="majorHAnsi" w:eastAsia="Calibri" w:hAnsiTheme="majorHAnsi" w:cs="Calibri"/>
          <w:spacing w:val="-1"/>
        </w:rPr>
        <w:t>f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aro</w:t>
      </w:r>
      <w:r w:rsidRPr="00DC551C">
        <w:rPr>
          <w:rFonts w:asciiTheme="majorHAnsi" w:eastAsia="Calibri" w:hAnsiTheme="majorHAnsi" w:cs="Calibri"/>
          <w:spacing w:val="1"/>
        </w:rPr>
        <w:t>un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</w:rPr>
        <w:t xml:space="preserve">a </w:t>
      </w:r>
      <w:r w:rsidRPr="00DC551C">
        <w:rPr>
          <w:rFonts w:asciiTheme="majorHAnsi" w:eastAsia="Calibri" w:hAnsiTheme="majorHAnsi" w:cs="Calibri"/>
          <w:spacing w:val="-1"/>
        </w:rPr>
        <w:t>w</w:t>
      </w:r>
      <w:r w:rsidRPr="00DC551C">
        <w:rPr>
          <w:rFonts w:asciiTheme="majorHAnsi" w:eastAsia="Calibri" w:hAnsiTheme="majorHAnsi" w:cs="Calibri"/>
        </w:rPr>
        <w:t>ar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us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10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find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-1"/>
        </w:rPr>
        <w:t>ffe</w:t>
      </w:r>
      <w:r w:rsidRPr="00DC551C">
        <w:rPr>
          <w:rFonts w:asciiTheme="majorHAnsi" w:eastAsia="Calibri" w:hAnsiTheme="majorHAnsi" w:cs="Calibri"/>
          <w:spacing w:val="2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m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rial</w:t>
      </w:r>
      <w:r w:rsidRPr="00DC551C">
        <w:rPr>
          <w:rFonts w:asciiTheme="majorHAnsi" w:eastAsia="Calibri" w:hAnsiTheme="majorHAnsi" w:cs="Calibri"/>
          <w:spacing w:val="3"/>
        </w:rPr>
        <w:t>s</w:t>
      </w:r>
      <w:r w:rsidRPr="00DC551C">
        <w:rPr>
          <w:rFonts w:asciiTheme="majorHAnsi" w:eastAsia="Calibri" w:hAnsiTheme="majorHAnsi" w:cs="Calibri"/>
        </w:rPr>
        <w:t>.</w:t>
      </w:r>
    </w:p>
    <w:p w14:paraId="14C75E39" w14:textId="77777777" w:rsidR="0093287D" w:rsidRPr="00DC551C" w:rsidRDefault="00DC551C">
      <w:pPr>
        <w:spacing w:before="7"/>
        <w:ind w:left="243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DC551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DC551C">
        <w:rPr>
          <w:rFonts w:asciiTheme="majorHAnsi" w:eastAsia="Calibri" w:hAnsiTheme="majorHAnsi" w:cs="Calibri"/>
        </w:rPr>
        <w:t>M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  <w:spacing w:val="-1"/>
        </w:rPr>
        <w:t>v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alle</w:t>
      </w:r>
      <w:r w:rsidRPr="00DC551C">
        <w:rPr>
          <w:rFonts w:asciiTheme="majorHAnsi" w:eastAsia="Calibri" w:hAnsiTheme="majorHAnsi" w:cs="Calibri"/>
          <w:spacing w:val="3"/>
        </w:rPr>
        <w:t>t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f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v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3"/>
        </w:rPr>
        <w:t>r</w:t>
      </w:r>
      <w:r w:rsidRPr="00DC551C">
        <w:rPr>
          <w:rFonts w:asciiTheme="majorHAnsi" w:eastAsia="Calibri" w:hAnsiTheme="majorHAnsi" w:cs="Calibri"/>
        </w:rPr>
        <w:t>io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1"/>
        </w:rPr>
        <w:t>i</w:t>
      </w:r>
      <w:r w:rsidRPr="00DC551C">
        <w:rPr>
          <w:rFonts w:asciiTheme="majorHAnsi" w:eastAsia="Calibri" w:hAnsiTheme="majorHAnsi" w:cs="Calibri"/>
          <w:spacing w:val="3"/>
        </w:rPr>
        <w:t>z</w:t>
      </w:r>
      <w:r w:rsidRPr="00DC551C">
        <w:rPr>
          <w:rFonts w:asciiTheme="majorHAnsi" w:eastAsia="Calibri" w:hAnsiTheme="majorHAnsi" w:cs="Calibri"/>
          <w:spacing w:val="1"/>
        </w:rPr>
        <w:t>e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1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v</w:t>
      </w:r>
      <w:r w:rsidRPr="00DC551C">
        <w:rPr>
          <w:rFonts w:asciiTheme="majorHAnsi" w:eastAsia="Calibri" w:hAnsiTheme="majorHAnsi" w:cs="Calibri"/>
        </w:rPr>
        <w:t>ar</w:t>
      </w:r>
      <w:r w:rsidRPr="00DC551C">
        <w:rPr>
          <w:rFonts w:asciiTheme="majorHAnsi" w:eastAsia="Calibri" w:hAnsiTheme="majorHAnsi" w:cs="Calibri"/>
          <w:spacing w:val="1"/>
        </w:rPr>
        <w:t>y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</w:rPr>
        <w:t>w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igh</w:t>
      </w:r>
      <w:r w:rsidRPr="00DC551C">
        <w:rPr>
          <w:rFonts w:asciiTheme="majorHAnsi" w:eastAsia="Calibri" w:hAnsiTheme="majorHAnsi" w:cs="Calibri"/>
          <w:spacing w:val="3"/>
        </w:rPr>
        <w:t>t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</w:rPr>
        <w:t>fr</w:t>
      </w:r>
      <w:r w:rsidRPr="00DC551C">
        <w:rPr>
          <w:rFonts w:asciiTheme="majorHAnsi" w:eastAsia="Calibri" w:hAnsiTheme="majorHAnsi" w:cs="Calibri"/>
          <w:spacing w:val="3"/>
        </w:rPr>
        <w:t>o</w:t>
      </w:r>
      <w:r w:rsidRPr="00DC551C">
        <w:rPr>
          <w:rFonts w:asciiTheme="majorHAnsi" w:eastAsia="Calibri" w:hAnsiTheme="majorHAnsi" w:cs="Calibri"/>
        </w:rPr>
        <w:t>m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on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art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of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a ware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10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3"/>
        </w:rPr>
        <w:t>t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r.</w:t>
      </w:r>
    </w:p>
    <w:p w14:paraId="3F767B7D" w14:textId="77777777" w:rsidR="0093287D" w:rsidRPr="00DC551C" w:rsidRDefault="00DC551C">
      <w:pPr>
        <w:spacing w:before="3"/>
        <w:ind w:left="243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DC551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U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lo</w:t>
      </w:r>
      <w:r w:rsidRPr="00DC551C">
        <w:rPr>
          <w:rFonts w:asciiTheme="majorHAnsi" w:eastAsia="Calibri" w:hAnsiTheme="majorHAnsi" w:cs="Calibri"/>
          <w:spacing w:val="1"/>
        </w:rPr>
        <w:t>ad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8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l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  <w:spacing w:val="-1"/>
        </w:rPr>
        <w:t>G</w:t>
      </w:r>
      <w:r w:rsidRPr="00DC551C">
        <w:rPr>
          <w:rFonts w:asciiTheme="majorHAnsi" w:eastAsia="Calibri" w:hAnsiTheme="majorHAnsi" w:cs="Calibri"/>
        </w:rPr>
        <w:t>V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rail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rs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</w:rPr>
        <w:t>(</w:t>
      </w:r>
      <w:r w:rsidRPr="00DC551C">
        <w:rPr>
          <w:rFonts w:asciiTheme="majorHAnsi" w:eastAsia="Calibri" w:hAnsiTheme="majorHAnsi" w:cs="Calibri"/>
          <w:spacing w:val="1"/>
        </w:rPr>
        <w:t>b</w:t>
      </w:r>
      <w:r w:rsidRPr="00DC551C">
        <w:rPr>
          <w:rFonts w:asciiTheme="majorHAnsi" w:eastAsia="Calibri" w:hAnsiTheme="majorHAnsi" w:cs="Calibri"/>
        </w:rPr>
        <w:t>oth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1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  <w:spacing w:val="2"/>
        </w:rPr>
        <w:t>g</w:t>
      </w:r>
      <w:r w:rsidRPr="00DC551C">
        <w:rPr>
          <w:rFonts w:asciiTheme="majorHAnsi" w:eastAsia="Calibri" w:hAnsiTheme="majorHAnsi" w:cs="Calibri"/>
        </w:rPr>
        <w:t>le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ub</w:t>
      </w:r>
      <w:r w:rsidRPr="00DC551C">
        <w:rPr>
          <w:rFonts w:asciiTheme="majorHAnsi" w:eastAsia="Calibri" w:hAnsiTheme="majorHAnsi" w:cs="Calibri"/>
        </w:rPr>
        <w:t>le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cker</w:t>
      </w:r>
      <w:r w:rsidRPr="00DC551C">
        <w:rPr>
          <w:rFonts w:asciiTheme="majorHAnsi" w:eastAsia="Calibri" w:hAnsiTheme="majorHAnsi" w:cs="Calibri"/>
          <w:spacing w:val="-1"/>
        </w:rPr>
        <w:t>)</w:t>
      </w:r>
      <w:r w:rsidRPr="00DC551C">
        <w:rPr>
          <w:rFonts w:asciiTheme="majorHAnsi" w:eastAsia="Calibri" w:hAnsiTheme="majorHAnsi" w:cs="Calibri"/>
        </w:rPr>
        <w:t>.</w:t>
      </w:r>
    </w:p>
    <w:p w14:paraId="3F6C3407" w14:textId="77777777" w:rsidR="0093287D" w:rsidRPr="00DC551C" w:rsidRDefault="00DC551C">
      <w:pPr>
        <w:spacing w:before="6"/>
        <w:ind w:left="243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DC551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DC551C">
        <w:rPr>
          <w:rFonts w:asciiTheme="majorHAnsi" w:eastAsia="Calibri" w:hAnsiTheme="majorHAnsi" w:cs="Calibri"/>
        </w:rPr>
        <w:t>Stoc</w:t>
      </w:r>
      <w:r w:rsidRPr="00DC551C">
        <w:rPr>
          <w:rFonts w:asciiTheme="majorHAnsi" w:eastAsia="Calibri" w:hAnsiTheme="majorHAnsi" w:cs="Calibri"/>
          <w:spacing w:val="1"/>
        </w:rPr>
        <w:t>k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1"/>
        </w:rPr>
        <w:t>a</w:t>
      </w:r>
      <w:r w:rsidRPr="00DC551C">
        <w:rPr>
          <w:rFonts w:asciiTheme="majorHAnsi" w:eastAsia="Calibri" w:hAnsiTheme="majorHAnsi" w:cs="Calibri"/>
        </w:rPr>
        <w:t>ki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9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ndh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ld</w:t>
      </w:r>
      <w:r w:rsidRPr="00DC551C">
        <w:rPr>
          <w:rFonts w:asciiTheme="majorHAnsi" w:eastAsia="Calibri" w:hAnsiTheme="majorHAnsi" w:cs="Calibri"/>
          <w:spacing w:val="-8"/>
        </w:rPr>
        <w:t xml:space="preserve"> 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1"/>
        </w:rPr>
        <w:t>c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nn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2"/>
        </w:rPr>
        <w:t>s</w:t>
      </w:r>
      <w:r w:rsidRPr="00DC551C">
        <w:rPr>
          <w:rFonts w:asciiTheme="majorHAnsi" w:eastAsia="Calibri" w:hAnsiTheme="majorHAnsi" w:cs="Calibri"/>
        </w:rPr>
        <w:t>.</w:t>
      </w:r>
    </w:p>
    <w:p w14:paraId="3514C8F6" w14:textId="77777777" w:rsidR="0093287D" w:rsidRPr="00DC551C" w:rsidRDefault="00DC551C">
      <w:pPr>
        <w:spacing w:before="4"/>
        <w:ind w:left="243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DC551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ra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8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</w:t>
      </w:r>
      <w:r w:rsidRPr="00DC551C">
        <w:rPr>
          <w:rFonts w:asciiTheme="majorHAnsi" w:eastAsia="Calibri" w:hAnsiTheme="majorHAnsi" w:cs="Calibri"/>
        </w:rPr>
        <w:t>n a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  <w:spacing w:val="-1"/>
        </w:rPr>
        <w:t>m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8"/>
        </w:rPr>
        <w:t xml:space="preserve"> </w:t>
      </w:r>
      <w:r w:rsidRPr="00DC551C">
        <w:rPr>
          <w:rFonts w:asciiTheme="majorHAnsi" w:eastAsia="Calibri" w:hAnsiTheme="majorHAnsi" w:cs="Calibri"/>
        </w:rPr>
        <w:t>shri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  <w:spacing w:val="2"/>
        </w:rPr>
        <w:t>k</w:t>
      </w:r>
      <w:r w:rsidRPr="00DC551C">
        <w:rPr>
          <w:rFonts w:asciiTheme="majorHAnsi" w:eastAsia="Calibri" w:hAnsiTheme="majorHAnsi" w:cs="Calibri"/>
          <w:spacing w:val="-1"/>
        </w:rPr>
        <w:t>-w</w:t>
      </w:r>
      <w:r w:rsidRPr="00DC551C">
        <w:rPr>
          <w:rFonts w:asciiTheme="majorHAnsi" w:eastAsia="Calibri" w:hAnsiTheme="majorHAnsi" w:cs="Calibri"/>
        </w:rPr>
        <w:t>rap</w:t>
      </w:r>
      <w:r w:rsidRPr="00DC551C">
        <w:rPr>
          <w:rFonts w:asciiTheme="majorHAnsi" w:eastAsia="Calibri" w:hAnsiTheme="majorHAnsi" w:cs="Calibri"/>
          <w:spacing w:val="-9"/>
        </w:rPr>
        <w:t xml:space="preserve"> </w:t>
      </w:r>
      <w:r w:rsidRPr="00DC551C">
        <w:rPr>
          <w:rFonts w:asciiTheme="majorHAnsi" w:eastAsia="Calibri" w:hAnsiTheme="majorHAnsi" w:cs="Calibri"/>
        </w:rPr>
        <w:t>mac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  <w:spacing w:val="3"/>
        </w:rPr>
        <w:t>e</w:t>
      </w:r>
      <w:r w:rsidRPr="00DC551C">
        <w:rPr>
          <w:rFonts w:asciiTheme="majorHAnsi" w:eastAsia="Calibri" w:hAnsiTheme="majorHAnsi" w:cs="Calibri"/>
        </w:rPr>
        <w:t>.</w:t>
      </w:r>
    </w:p>
    <w:p w14:paraId="796E45BA" w14:textId="77777777" w:rsidR="0093287D" w:rsidRPr="00DC551C" w:rsidRDefault="00DC551C">
      <w:pPr>
        <w:spacing w:before="6"/>
        <w:ind w:left="243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DC551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DC551C">
        <w:rPr>
          <w:rFonts w:asciiTheme="majorHAnsi" w:eastAsia="Calibri" w:hAnsiTheme="majorHAnsi" w:cs="Calibri"/>
        </w:rPr>
        <w:t>M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  <w:spacing w:val="-1"/>
        </w:rPr>
        <w:t>v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3"/>
        </w:rPr>
        <w:t>o</w:t>
      </w:r>
      <w:r w:rsidRPr="00DC551C">
        <w:rPr>
          <w:rFonts w:asciiTheme="majorHAnsi" w:eastAsia="Calibri" w:hAnsiTheme="majorHAnsi" w:cs="Calibri"/>
        </w:rPr>
        <w:t>ck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Co</w:t>
      </w:r>
      <w:r w:rsidRPr="00DC551C">
        <w:rPr>
          <w:rFonts w:asciiTheme="majorHAnsi" w:eastAsia="Calibri" w:hAnsiTheme="majorHAnsi" w:cs="Calibri"/>
          <w:spacing w:val="1"/>
        </w:rPr>
        <w:t>un</w:t>
      </w:r>
      <w:r w:rsidRPr="00DC551C">
        <w:rPr>
          <w:rFonts w:asciiTheme="majorHAnsi" w:eastAsia="Calibri" w:hAnsiTheme="majorHAnsi" w:cs="Calibri"/>
        </w:rPr>
        <w:t>ter</w:t>
      </w:r>
      <w:r w:rsidRPr="00DC551C">
        <w:rPr>
          <w:rFonts w:asciiTheme="majorHAnsi" w:eastAsia="Calibri" w:hAnsiTheme="majorHAnsi" w:cs="Calibri"/>
          <w:spacing w:val="3"/>
        </w:rPr>
        <w:t>b</w:t>
      </w:r>
      <w:r w:rsidRPr="00DC551C">
        <w:rPr>
          <w:rFonts w:asciiTheme="majorHAnsi" w:eastAsia="Calibri" w:hAnsiTheme="majorHAnsi" w:cs="Calibri"/>
        </w:rPr>
        <w:t>al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c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,</w:t>
      </w:r>
      <w:r w:rsidRPr="00DC551C">
        <w:rPr>
          <w:rFonts w:asciiTheme="majorHAnsi" w:eastAsia="Calibri" w:hAnsiTheme="majorHAnsi" w:cs="Calibri"/>
          <w:spacing w:val="-13"/>
        </w:rPr>
        <w:t xml:space="preserve"> 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1"/>
        </w:rPr>
        <w:t>oub</w:t>
      </w:r>
      <w:r w:rsidRPr="00DC551C">
        <w:rPr>
          <w:rFonts w:asciiTheme="majorHAnsi" w:eastAsia="Calibri" w:hAnsiTheme="majorHAnsi" w:cs="Calibri"/>
        </w:rPr>
        <w:t>le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allet,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w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2"/>
        </w:rPr>
        <w:t>e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allet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T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ck,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&amp; 10.5</w:t>
      </w:r>
      <w:r w:rsidRPr="00DC551C">
        <w:rPr>
          <w:rFonts w:asciiTheme="majorHAnsi" w:eastAsia="Calibri" w:hAnsiTheme="majorHAnsi" w:cs="Calibri"/>
          <w:spacing w:val="2"/>
        </w:rPr>
        <w:t>m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tre</w:t>
      </w:r>
      <w:r w:rsidRPr="00DC551C">
        <w:rPr>
          <w:rFonts w:asciiTheme="majorHAnsi" w:eastAsia="Calibri" w:hAnsiTheme="majorHAnsi" w:cs="Calibri"/>
          <w:spacing w:val="-8"/>
        </w:rPr>
        <w:t xml:space="preserve"> </w:t>
      </w:r>
      <w:r w:rsidRPr="00DC551C">
        <w:rPr>
          <w:rFonts w:asciiTheme="majorHAnsi" w:eastAsia="Calibri" w:hAnsiTheme="majorHAnsi" w:cs="Calibri"/>
          <w:spacing w:val="2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ach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Truck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.</w:t>
      </w:r>
    </w:p>
    <w:p w14:paraId="1675F1E6" w14:textId="77777777" w:rsidR="0093287D" w:rsidRPr="00DC551C" w:rsidRDefault="00DC551C">
      <w:pPr>
        <w:spacing w:before="4"/>
        <w:ind w:left="243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DC551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cti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8"/>
        </w:rPr>
        <w:t xml:space="preserve"> </w:t>
      </w:r>
      <w:r w:rsidRPr="00DC551C">
        <w:rPr>
          <w:rFonts w:asciiTheme="majorHAnsi" w:eastAsia="Calibri" w:hAnsiTheme="majorHAnsi" w:cs="Calibri"/>
        </w:rPr>
        <w:t>a for</w:t>
      </w:r>
      <w:r w:rsidRPr="00DC551C">
        <w:rPr>
          <w:rFonts w:asciiTheme="majorHAnsi" w:eastAsia="Calibri" w:hAnsiTheme="majorHAnsi" w:cs="Calibri"/>
          <w:spacing w:val="1"/>
        </w:rPr>
        <w:t>k</w:t>
      </w:r>
      <w:r w:rsidRPr="00DC551C">
        <w:rPr>
          <w:rFonts w:asciiTheme="majorHAnsi" w:eastAsia="Calibri" w:hAnsiTheme="majorHAnsi" w:cs="Calibri"/>
        </w:rPr>
        <w:t>l</w:t>
      </w:r>
      <w:r w:rsidRPr="00DC551C">
        <w:rPr>
          <w:rFonts w:asciiTheme="majorHAnsi" w:eastAsia="Calibri" w:hAnsiTheme="majorHAnsi" w:cs="Calibri"/>
          <w:spacing w:val="2"/>
        </w:rPr>
        <w:t>i</w:t>
      </w:r>
      <w:r w:rsidRPr="00DC551C">
        <w:rPr>
          <w:rFonts w:asciiTheme="majorHAnsi" w:eastAsia="Calibri" w:hAnsiTheme="majorHAnsi" w:cs="Calibri"/>
          <w:spacing w:val="-1"/>
        </w:rPr>
        <w:t>f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f</w:t>
      </w:r>
      <w:r w:rsidRPr="00DC551C">
        <w:rPr>
          <w:rFonts w:asciiTheme="majorHAnsi" w:eastAsia="Calibri" w:hAnsiTheme="majorHAnsi" w:cs="Calibri"/>
        </w:rPr>
        <w:t>or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y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m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c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ical</w:t>
      </w:r>
      <w:r w:rsidRPr="00DC551C">
        <w:rPr>
          <w:rFonts w:asciiTheme="majorHAnsi" w:eastAsia="Calibri" w:hAnsiTheme="majorHAnsi" w:cs="Calibri"/>
          <w:spacing w:val="-9"/>
        </w:rPr>
        <w:t xml:space="preserve"> </w:t>
      </w:r>
      <w:r w:rsidRPr="00DC551C">
        <w:rPr>
          <w:rFonts w:asciiTheme="majorHAnsi" w:eastAsia="Calibri" w:hAnsiTheme="majorHAnsi" w:cs="Calibri"/>
        </w:rPr>
        <w:t>fa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lts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th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n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3"/>
        </w:rPr>
        <w:t>p</w:t>
      </w:r>
      <w:r w:rsidRPr="00DC551C">
        <w:rPr>
          <w:rFonts w:asciiTheme="majorHAnsi" w:eastAsia="Calibri" w:hAnsiTheme="majorHAnsi" w:cs="Calibri"/>
        </w:rPr>
        <w:t>orti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8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th</w:t>
      </w:r>
      <w:r w:rsidRPr="00DC551C">
        <w:rPr>
          <w:rFonts w:asciiTheme="majorHAnsi" w:eastAsia="Calibri" w:hAnsiTheme="majorHAnsi" w:cs="Calibri"/>
          <w:spacing w:val="-1"/>
        </w:rPr>
        <w:t>es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su</w:t>
      </w:r>
      <w:r w:rsidRPr="00DC551C">
        <w:rPr>
          <w:rFonts w:asciiTheme="majorHAnsi" w:eastAsia="Calibri" w:hAnsiTheme="majorHAnsi" w:cs="Calibri"/>
          <w:spacing w:val="8"/>
        </w:rPr>
        <w:t>p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2"/>
        </w:rPr>
        <w:t>r</w:t>
      </w:r>
      <w:r w:rsidRPr="00DC551C">
        <w:rPr>
          <w:rFonts w:asciiTheme="majorHAnsi" w:eastAsia="Calibri" w:hAnsiTheme="majorHAnsi" w:cs="Calibri"/>
          <w:spacing w:val="-1"/>
        </w:rPr>
        <w:t>v</w:t>
      </w:r>
      <w:r w:rsidRPr="00DC551C">
        <w:rPr>
          <w:rFonts w:asciiTheme="majorHAnsi" w:eastAsia="Calibri" w:hAnsiTheme="majorHAnsi" w:cs="Calibri"/>
          <w:spacing w:val="2"/>
        </w:rPr>
        <w:t>i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or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.</w:t>
      </w:r>
    </w:p>
    <w:p w14:paraId="45CDCBD0" w14:textId="77777777" w:rsidR="0093287D" w:rsidRPr="00DC551C" w:rsidRDefault="00DC551C">
      <w:pPr>
        <w:spacing w:before="6"/>
        <w:ind w:left="243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DC551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-1"/>
        </w:rPr>
        <w:t>w</w:t>
      </w:r>
      <w:r w:rsidRPr="00DC551C">
        <w:rPr>
          <w:rFonts w:asciiTheme="majorHAnsi" w:eastAsia="Calibri" w:hAnsiTheme="majorHAnsi" w:cs="Calibri"/>
        </w:rPr>
        <w:t>ar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nes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10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f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</w:t>
      </w:r>
      <w:r w:rsidRPr="00DC551C">
        <w:rPr>
          <w:rFonts w:asciiTheme="majorHAnsi" w:eastAsia="Calibri" w:hAnsiTheme="majorHAnsi" w:cs="Calibri"/>
        </w:rPr>
        <w:t>ll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re</w:t>
      </w:r>
      <w:r w:rsidRPr="00DC551C">
        <w:rPr>
          <w:rFonts w:asciiTheme="majorHAnsi" w:eastAsia="Calibri" w:hAnsiTheme="majorHAnsi" w:cs="Calibri"/>
          <w:spacing w:val="2"/>
        </w:rPr>
        <w:t>l</w:t>
      </w:r>
      <w:r w:rsidRPr="00DC551C">
        <w:rPr>
          <w:rFonts w:asciiTheme="majorHAnsi" w:eastAsia="Calibri" w:hAnsiTheme="majorHAnsi" w:cs="Calibri"/>
          <w:spacing w:val="1"/>
        </w:rPr>
        <w:t>e</w:t>
      </w:r>
      <w:r w:rsidRPr="00DC551C">
        <w:rPr>
          <w:rFonts w:asciiTheme="majorHAnsi" w:eastAsia="Calibri" w:hAnsiTheme="majorHAnsi" w:cs="Calibri"/>
          <w:spacing w:val="-1"/>
        </w:rPr>
        <w:t>v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al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h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&amp; S</w:t>
      </w:r>
      <w:r w:rsidRPr="00DC551C">
        <w:rPr>
          <w:rFonts w:asciiTheme="majorHAnsi" w:eastAsia="Calibri" w:hAnsiTheme="majorHAnsi" w:cs="Calibri"/>
          <w:spacing w:val="1"/>
        </w:rPr>
        <w:t>a</w:t>
      </w:r>
      <w:r w:rsidRPr="00DC551C">
        <w:rPr>
          <w:rFonts w:asciiTheme="majorHAnsi" w:eastAsia="Calibri" w:hAnsiTheme="majorHAnsi" w:cs="Calibri"/>
          <w:spacing w:val="-1"/>
        </w:rPr>
        <w:t>fe</w:t>
      </w:r>
      <w:r w:rsidRPr="00DC551C">
        <w:rPr>
          <w:rFonts w:asciiTheme="majorHAnsi" w:eastAsia="Calibri" w:hAnsiTheme="majorHAnsi" w:cs="Calibri"/>
        </w:rPr>
        <w:t>ty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c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du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4"/>
        </w:rPr>
        <w:t>s</w:t>
      </w:r>
      <w:r w:rsidRPr="00DC551C">
        <w:rPr>
          <w:rFonts w:asciiTheme="majorHAnsi" w:eastAsia="Calibri" w:hAnsiTheme="majorHAnsi" w:cs="Calibri"/>
        </w:rPr>
        <w:t>,</w:t>
      </w:r>
      <w:r w:rsidRPr="00DC551C">
        <w:rPr>
          <w:rFonts w:asciiTheme="majorHAnsi" w:eastAsia="Calibri" w:hAnsiTheme="majorHAnsi" w:cs="Calibri"/>
          <w:spacing w:val="-10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ab</w:t>
      </w:r>
      <w:r w:rsidRPr="00DC551C">
        <w:rPr>
          <w:rFonts w:asciiTheme="majorHAnsi" w:eastAsia="Calibri" w:hAnsiTheme="majorHAnsi" w:cs="Calibri"/>
        </w:rPr>
        <w:t>le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mai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1"/>
        </w:rPr>
        <w:t>a</w:t>
      </w:r>
      <w:r w:rsidRPr="00DC551C">
        <w:rPr>
          <w:rFonts w:asciiTheme="majorHAnsi" w:eastAsia="Calibri" w:hAnsiTheme="majorHAnsi" w:cs="Calibri"/>
        </w:rPr>
        <w:t>in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</w:rPr>
        <w:t>a sa</w:t>
      </w:r>
      <w:r w:rsidRPr="00DC551C">
        <w:rPr>
          <w:rFonts w:asciiTheme="majorHAnsi" w:eastAsia="Calibri" w:hAnsiTheme="majorHAnsi" w:cs="Calibri"/>
          <w:spacing w:val="-1"/>
        </w:rPr>
        <w:t>f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wor</w:t>
      </w:r>
      <w:r w:rsidRPr="00DC551C">
        <w:rPr>
          <w:rFonts w:asciiTheme="majorHAnsi" w:eastAsia="Calibri" w:hAnsiTheme="majorHAnsi" w:cs="Calibri"/>
          <w:spacing w:val="1"/>
        </w:rPr>
        <w:t>k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3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</w:rPr>
        <w:t>en</w:t>
      </w:r>
      <w:r w:rsidRPr="00DC551C">
        <w:rPr>
          <w:rFonts w:asciiTheme="majorHAnsi" w:eastAsia="Calibri" w:hAnsiTheme="majorHAnsi" w:cs="Calibri"/>
          <w:spacing w:val="-1"/>
        </w:rPr>
        <w:t>v</w:t>
      </w:r>
      <w:r w:rsidRPr="00DC551C">
        <w:rPr>
          <w:rFonts w:asciiTheme="majorHAnsi" w:eastAsia="Calibri" w:hAnsiTheme="majorHAnsi" w:cs="Calibri"/>
        </w:rPr>
        <w:t>iro</w:t>
      </w:r>
      <w:r w:rsidRPr="00DC551C">
        <w:rPr>
          <w:rFonts w:asciiTheme="majorHAnsi" w:eastAsia="Calibri" w:hAnsiTheme="majorHAnsi" w:cs="Calibri"/>
          <w:spacing w:val="1"/>
        </w:rPr>
        <w:t>nm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  <w:spacing w:val="4"/>
        </w:rPr>
        <w:t>t</w:t>
      </w:r>
      <w:r w:rsidRPr="00DC551C">
        <w:rPr>
          <w:rFonts w:asciiTheme="majorHAnsi" w:eastAsia="Calibri" w:hAnsiTheme="majorHAnsi" w:cs="Calibri"/>
        </w:rPr>
        <w:t>.</w:t>
      </w:r>
    </w:p>
    <w:p w14:paraId="0310BA71" w14:textId="77777777" w:rsidR="0093287D" w:rsidRPr="00DC551C" w:rsidRDefault="00DC551C">
      <w:pPr>
        <w:spacing w:before="3"/>
        <w:ind w:left="243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DC551C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b</w:t>
      </w:r>
      <w:r w:rsidRPr="00DC551C">
        <w:rPr>
          <w:rFonts w:asciiTheme="majorHAnsi" w:eastAsia="Calibri" w:hAnsiTheme="majorHAnsi" w:cs="Calibri"/>
        </w:rPr>
        <w:t>ility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ad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ter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d</w:t>
      </w:r>
      <w:r w:rsidRPr="00DC551C">
        <w:rPr>
          <w:rFonts w:asciiTheme="majorHAnsi" w:eastAsia="Calibri" w:hAnsiTheme="majorHAnsi" w:cs="Calibri"/>
        </w:rPr>
        <w:t>oc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  <w:spacing w:val="-1"/>
        </w:rPr>
        <w:t>me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ts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ch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2"/>
        </w:rPr>
        <w:t>a</w:t>
      </w:r>
      <w:r w:rsidRPr="00DC551C">
        <w:rPr>
          <w:rFonts w:asciiTheme="majorHAnsi" w:eastAsia="Calibri" w:hAnsiTheme="majorHAnsi" w:cs="Calibri"/>
          <w:spacing w:val="-1"/>
        </w:rPr>
        <w:t>fe</w:t>
      </w:r>
      <w:r w:rsidRPr="00DC551C">
        <w:rPr>
          <w:rFonts w:asciiTheme="majorHAnsi" w:eastAsia="Calibri" w:hAnsiTheme="majorHAnsi" w:cs="Calibri"/>
        </w:rPr>
        <w:t>ty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l</w:t>
      </w:r>
      <w:r w:rsidRPr="00DC551C">
        <w:rPr>
          <w:rFonts w:asciiTheme="majorHAnsi" w:eastAsia="Calibri" w:hAnsiTheme="majorHAnsi" w:cs="Calibri"/>
          <w:spacing w:val="1"/>
        </w:rPr>
        <w:t>es</w:t>
      </w:r>
      <w:r w:rsidRPr="00DC551C">
        <w:rPr>
          <w:rFonts w:asciiTheme="majorHAnsi" w:eastAsia="Calibri" w:hAnsiTheme="majorHAnsi" w:cs="Calibri"/>
        </w:rPr>
        <w:t>,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op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rat</w:t>
      </w:r>
      <w:r w:rsidRPr="00DC551C">
        <w:rPr>
          <w:rFonts w:asciiTheme="majorHAnsi" w:eastAsia="Calibri" w:hAnsiTheme="majorHAnsi" w:cs="Calibri"/>
          <w:spacing w:val="8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8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mai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tena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ce</w:t>
      </w:r>
      <w:r w:rsidRPr="00DC551C">
        <w:rPr>
          <w:rFonts w:asciiTheme="majorHAnsi" w:eastAsia="Calibri" w:hAnsiTheme="majorHAnsi" w:cs="Calibri"/>
          <w:spacing w:val="-12"/>
        </w:rPr>
        <w:t xml:space="preserve"> 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tr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ctio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  <w:spacing w:val="2"/>
        </w:rPr>
        <w:t>s</w:t>
      </w:r>
      <w:r w:rsidRPr="00DC551C">
        <w:rPr>
          <w:rFonts w:asciiTheme="majorHAnsi" w:eastAsia="Calibri" w:hAnsiTheme="majorHAnsi" w:cs="Calibri"/>
        </w:rPr>
        <w:t>.</w:t>
      </w:r>
    </w:p>
    <w:p w14:paraId="33CD264B" w14:textId="77777777" w:rsidR="0093287D" w:rsidRPr="00DC551C" w:rsidRDefault="0093287D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6042C94A" w14:textId="77777777" w:rsidR="0093287D" w:rsidRPr="00DC551C" w:rsidRDefault="00DC551C">
      <w:pPr>
        <w:ind w:left="243"/>
        <w:rPr>
          <w:rFonts w:asciiTheme="majorHAnsi" w:eastAsia="Calibri" w:hAnsiTheme="majorHAnsi" w:cs="Calibri"/>
          <w:sz w:val="24"/>
          <w:szCs w:val="24"/>
        </w:rPr>
      </w:pP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Kn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o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w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l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e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d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g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e of</w:t>
      </w:r>
    </w:p>
    <w:p w14:paraId="7D30F5A5" w14:textId="77777777" w:rsidR="0093287D" w:rsidRPr="00DC551C" w:rsidRDefault="0093287D">
      <w:pPr>
        <w:spacing w:before="9" w:line="160" w:lineRule="exact"/>
        <w:rPr>
          <w:rFonts w:asciiTheme="majorHAnsi" w:hAnsiTheme="majorHAnsi"/>
          <w:sz w:val="17"/>
          <w:szCs w:val="17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7"/>
        <w:gridCol w:w="2080"/>
        <w:gridCol w:w="2283"/>
        <w:gridCol w:w="2031"/>
      </w:tblGrid>
      <w:tr w:rsidR="00DC551C" w:rsidRPr="00DC551C" w14:paraId="6FC75A91" w14:textId="77777777">
        <w:trPr>
          <w:trHeight w:hRule="exact" w:val="221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A4CAC02" w14:textId="77777777" w:rsidR="0093287D" w:rsidRPr="00DC551C" w:rsidRDefault="00DC551C">
            <w:pPr>
              <w:spacing w:line="180" w:lineRule="exact"/>
              <w:ind w:left="120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P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ll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ti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g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4A6FA650" w14:textId="77777777" w:rsidR="0093287D" w:rsidRPr="00DC551C" w:rsidRDefault="00DC551C">
            <w:pPr>
              <w:spacing w:line="180" w:lineRule="exact"/>
              <w:ind w:left="213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Ma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nu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al</w:t>
            </w:r>
            <w:r w:rsidRPr="00DC551C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nd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ling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384C1FE2" w14:textId="77777777" w:rsidR="0093287D" w:rsidRPr="00DC551C" w:rsidRDefault="00DC551C">
            <w:pPr>
              <w:spacing w:line="180" w:lineRule="exact"/>
              <w:ind w:left="321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W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o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u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DC551C">
              <w:rPr>
                <w:rFonts w:asciiTheme="majorHAnsi" w:eastAsia="Calibri" w:hAnsiTheme="majorHAnsi" w:cs="Calibri"/>
                <w:spacing w:val="-11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du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ties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5B6FEC41" w14:textId="77777777" w:rsidR="0093287D" w:rsidRPr="00DC551C" w:rsidRDefault="00DC551C">
            <w:pPr>
              <w:spacing w:line="180" w:lineRule="exact"/>
              <w:ind w:left="227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Stock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k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g</w:t>
            </w:r>
          </w:p>
        </w:tc>
      </w:tr>
      <w:tr w:rsidR="00DC551C" w:rsidRPr="00DC551C" w14:paraId="48448BB6" w14:textId="77777777">
        <w:trPr>
          <w:trHeight w:hRule="exact" w:val="244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4DEA6E87" w14:textId="77777777" w:rsidR="0093287D" w:rsidRPr="00DC551C" w:rsidRDefault="00DC551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Rai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g</w:t>
            </w:r>
            <w:r w:rsidRPr="00DC551C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l</w:t>
            </w:r>
            <w:r w:rsidRPr="00DC551C">
              <w:rPr>
                <w:rFonts w:asciiTheme="majorHAnsi" w:eastAsia="Calibri" w:hAnsiTheme="majorHAnsi" w:cs="Calibri"/>
                <w:spacing w:val="2"/>
                <w:position w:val="1"/>
              </w:rPr>
              <w:t>i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v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ry</w:t>
            </w:r>
            <w:r w:rsidRPr="00DC551C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otes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59F02A4" w14:textId="77777777" w:rsidR="0093287D" w:rsidRPr="00DC551C" w:rsidRDefault="00DC551C">
            <w:pPr>
              <w:spacing w:line="220" w:lineRule="exact"/>
              <w:ind w:left="213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ndh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ld</w:t>
            </w:r>
            <w:r w:rsidRPr="00DC551C">
              <w:rPr>
                <w:rFonts w:asciiTheme="majorHAnsi" w:eastAsia="Calibri" w:hAnsiTheme="majorHAnsi" w:cs="Calibri"/>
                <w:spacing w:val="-8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c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nn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spacing w:val="2"/>
                <w:position w:val="1"/>
              </w:rPr>
              <w:t>r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30352000" w14:textId="77777777" w:rsidR="0093287D" w:rsidRPr="00DC551C" w:rsidRDefault="00DC551C">
            <w:pPr>
              <w:spacing w:line="220" w:lineRule="exact"/>
              <w:ind w:left="321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Stock</w:t>
            </w:r>
            <w:r w:rsidRPr="00DC551C">
              <w:rPr>
                <w:rFonts w:asciiTheme="majorHAnsi" w:eastAsia="Calibri" w:hAnsiTheme="majorHAnsi" w:cs="Calibri"/>
                <w:spacing w:val="-3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all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ca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ion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0119725A" w14:textId="77777777" w:rsidR="0093287D" w:rsidRPr="00DC551C" w:rsidRDefault="00DC551C">
            <w:pPr>
              <w:spacing w:line="220" w:lineRule="exact"/>
              <w:ind w:left="227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H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al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t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h</w:t>
            </w:r>
            <w:r w:rsidRPr="00DC551C">
              <w:rPr>
                <w:rFonts w:asciiTheme="majorHAnsi" w:eastAsia="Calibri" w:hAnsiTheme="majorHAnsi" w:cs="Calibri"/>
                <w:spacing w:val="-4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&amp; S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fe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ty</w:t>
            </w:r>
          </w:p>
        </w:tc>
      </w:tr>
      <w:tr w:rsidR="00DC551C" w:rsidRPr="00DC551C" w14:paraId="7F827DE4" w14:textId="77777777">
        <w:trPr>
          <w:trHeight w:hRule="exact" w:val="222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08B0949F" w14:textId="77777777" w:rsidR="0093287D" w:rsidRPr="00DC551C" w:rsidRDefault="00DC551C">
            <w:pPr>
              <w:spacing w:line="220" w:lineRule="exact"/>
              <w:ind w:left="120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Co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u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ri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DC551C">
              <w:rPr>
                <w:rFonts w:asciiTheme="majorHAnsi" w:eastAsia="Calibri" w:hAnsiTheme="majorHAnsi" w:cs="Calibri"/>
                <w:spacing w:val="-6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spacing w:val="3"/>
                <w:position w:val="1"/>
              </w:rPr>
              <w:t>o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f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twa</w:t>
            </w:r>
            <w:r w:rsidRPr="00DC551C">
              <w:rPr>
                <w:rFonts w:asciiTheme="majorHAnsi" w:eastAsia="Calibri" w:hAnsiTheme="majorHAnsi" w:cs="Calibri"/>
                <w:spacing w:val="3"/>
                <w:position w:val="1"/>
              </w:rPr>
              <w:t>r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e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79424BFC" w14:textId="77777777" w:rsidR="0093287D" w:rsidRPr="00DC551C" w:rsidRDefault="00DC551C">
            <w:pPr>
              <w:spacing w:line="220" w:lineRule="exact"/>
              <w:ind w:left="213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Stor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r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o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om</w:t>
            </w:r>
            <w:r w:rsidRPr="00DC551C">
              <w:rPr>
                <w:rFonts w:asciiTheme="majorHAnsi" w:eastAsia="Calibri" w:hAnsiTheme="majorHAnsi" w:cs="Calibri"/>
                <w:spacing w:val="-10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du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ti</w:t>
            </w:r>
            <w:r w:rsidRPr="00DC551C">
              <w:rPr>
                <w:rFonts w:asciiTheme="majorHAnsi" w:eastAsia="Calibri" w:hAnsiTheme="majorHAnsi" w:cs="Calibri"/>
                <w:spacing w:val="2"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</w:tcPr>
          <w:p w14:paraId="7F69F389" w14:textId="77777777" w:rsidR="0093287D" w:rsidRPr="00DC551C" w:rsidRDefault="00DC551C">
            <w:pPr>
              <w:spacing w:line="220" w:lineRule="exact"/>
              <w:ind w:left="321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d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m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i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s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tr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a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DC551C">
              <w:rPr>
                <w:rFonts w:asciiTheme="majorHAnsi" w:eastAsia="Calibri" w:hAnsiTheme="majorHAnsi" w:cs="Calibri"/>
                <w:spacing w:val="2"/>
                <w:position w:val="1"/>
              </w:rPr>
              <w:t>i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v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spacing w:val="-13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du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ti</w:t>
            </w:r>
            <w:r w:rsidRPr="00DC551C">
              <w:rPr>
                <w:rFonts w:asciiTheme="majorHAnsi" w:eastAsia="Calibri" w:hAnsiTheme="majorHAnsi" w:cs="Calibri"/>
                <w:spacing w:val="2"/>
                <w:position w:val="1"/>
              </w:rPr>
              <w:t>e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s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1EB0CBAD" w14:textId="77777777" w:rsidR="0093287D" w:rsidRPr="00DC551C" w:rsidRDefault="00DC551C">
            <w:pPr>
              <w:spacing w:line="220" w:lineRule="exact"/>
              <w:ind w:left="227"/>
              <w:rPr>
                <w:rFonts w:asciiTheme="majorHAnsi" w:eastAsia="Calibri" w:hAnsiTheme="majorHAnsi" w:cs="Calibri"/>
              </w:rPr>
            </w:pPr>
            <w:r w:rsidRPr="00DC551C">
              <w:rPr>
                <w:rFonts w:asciiTheme="majorHAnsi" w:eastAsia="Calibri" w:hAnsiTheme="majorHAnsi" w:cs="Calibri"/>
                <w:position w:val="1"/>
              </w:rPr>
              <w:t>For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k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li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f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t</w:t>
            </w:r>
            <w:r w:rsidRPr="00DC551C">
              <w:rPr>
                <w:rFonts w:asciiTheme="majorHAnsi" w:eastAsia="Calibri" w:hAnsiTheme="majorHAnsi" w:cs="Calibri"/>
                <w:spacing w:val="-5"/>
                <w:position w:val="1"/>
              </w:rPr>
              <w:t xml:space="preserve"> </w:t>
            </w:r>
            <w:r w:rsidRPr="00DC551C">
              <w:rPr>
                <w:rFonts w:asciiTheme="majorHAnsi" w:eastAsia="Calibri" w:hAnsiTheme="majorHAnsi" w:cs="Calibri"/>
                <w:spacing w:val="-1"/>
                <w:position w:val="1"/>
              </w:rPr>
              <w:t>m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ai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tena</w:t>
            </w:r>
            <w:r w:rsidRPr="00DC551C">
              <w:rPr>
                <w:rFonts w:asciiTheme="majorHAnsi" w:eastAsia="Calibri" w:hAnsiTheme="majorHAnsi" w:cs="Calibri"/>
                <w:spacing w:val="1"/>
                <w:position w:val="1"/>
              </w:rPr>
              <w:t>n</w:t>
            </w:r>
            <w:r w:rsidRPr="00DC551C">
              <w:rPr>
                <w:rFonts w:asciiTheme="majorHAnsi" w:eastAsia="Calibri" w:hAnsiTheme="majorHAnsi" w:cs="Calibri"/>
                <w:spacing w:val="2"/>
                <w:position w:val="1"/>
              </w:rPr>
              <w:t>c</w:t>
            </w:r>
            <w:r w:rsidRPr="00DC551C">
              <w:rPr>
                <w:rFonts w:asciiTheme="majorHAnsi" w:eastAsia="Calibri" w:hAnsiTheme="majorHAnsi" w:cs="Calibri"/>
                <w:position w:val="1"/>
              </w:rPr>
              <w:t>e</w:t>
            </w:r>
          </w:p>
        </w:tc>
      </w:tr>
    </w:tbl>
    <w:p w14:paraId="4C24900F" w14:textId="77777777" w:rsidR="0093287D" w:rsidRPr="00DC551C" w:rsidRDefault="0093287D">
      <w:pPr>
        <w:spacing w:before="14" w:line="200" w:lineRule="exact"/>
        <w:rPr>
          <w:rFonts w:asciiTheme="majorHAnsi" w:hAnsiTheme="majorHAnsi"/>
        </w:rPr>
      </w:pPr>
    </w:p>
    <w:p w14:paraId="31B76F95" w14:textId="77777777" w:rsidR="0093287D" w:rsidRPr="00DC551C" w:rsidRDefault="00DC551C">
      <w:pPr>
        <w:spacing w:before="7"/>
        <w:ind w:left="233"/>
        <w:rPr>
          <w:rFonts w:asciiTheme="majorHAnsi" w:eastAsia="Calibri" w:hAnsiTheme="majorHAnsi" w:cs="Calibri"/>
          <w:sz w:val="24"/>
          <w:szCs w:val="24"/>
        </w:rPr>
      </w:pPr>
      <w:r w:rsidRPr="00DC551C">
        <w:rPr>
          <w:rFonts w:asciiTheme="majorHAnsi" w:eastAsia="Calibri" w:hAnsiTheme="majorHAnsi" w:cs="Calibri"/>
          <w:b/>
          <w:sz w:val="24"/>
          <w:szCs w:val="24"/>
        </w:rPr>
        <w:t>P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e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r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s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on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a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l</w:t>
      </w:r>
      <w:r w:rsidRPr="00DC551C">
        <w:rPr>
          <w:rFonts w:asciiTheme="majorHAnsi" w:eastAsia="Calibri" w:hAnsiTheme="majorHAnsi" w:cs="Calibri"/>
          <w:b/>
          <w:spacing w:val="2"/>
          <w:sz w:val="24"/>
          <w:szCs w:val="24"/>
        </w:rPr>
        <w:t xml:space="preserve"> 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s</w:t>
      </w:r>
      <w:r w:rsidRPr="00DC551C">
        <w:rPr>
          <w:rFonts w:asciiTheme="majorHAnsi" w:eastAsia="Calibri" w:hAnsiTheme="majorHAnsi" w:cs="Calibri"/>
          <w:b/>
          <w:spacing w:val="-2"/>
          <w:sz w:val="24"/>
          <w:szCs w:val="24"/>
        </w:rPr>
        <w:t>k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il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l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s</w:t>
      </w:r>
    </w:p>
    <w:p w14:paraId="654082B0" w14:textId="77777777" w:rsidR="0093287D" w:rsidRPr="00DC551C" w:rsidRDefault="0093287D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76E298CA" w14:textId="77777777" w:rsidR="0093287D" w:rsidRPr="00DC551C" w:rsidRDefault="00DC551C">
      <w:pPr>
        <w:spacing w:before="23"/>
        <w:ind w:left="243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DC551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DC551C">
        <w:rPr>
          <w:rFonts w:asciiTheme="majorHAnsi" w:eastAsia="Calibri" w:hAnsiTheme="majorHAnsi" w:cs="Calibri"/>
        </w:rPr>
        <w:t>Willing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</w:rPr>
        <w:t>to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</w:rPr>
        <w:t>work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in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</w:t>
      </w:r>
      <w:r w:rsidRPr="00DC551C">
        <w:rPr>
          <w:rFonts w:asciiTheme="majorHAnsi" w:eastAsia="Calibri" w:hAnsiTheme="majorHAnsi" w:cs="Calibri"/>
        </w:rPr>
        <w:t>ll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we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th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co</w:t>
      </w:r>
      <w:r w:rsidRPr="00DC551C">
        <w:rPr>
          <w:rFonts w:asciiTheme="majorHAnsi" w:eastAsia="Calibri" w:hAnsiTheme="majorHAnsi" w:cs="Calibri"/>
          <w:spacing w:val="1"/>
        </w:rPr>
        <w:t>nd</w:t>
      </w:r>
      <w:r w:rsidRPr="00DC551C">
        <w:rPr>
          <w:rFonts w:asciiTheme="majorHAnsi" w:eastAsia="Calibri" w:hAnsiTheme="majorHAnsi" w:cs="Calibri"/>
        </w:rPr>
        <w:t>iti</w:t>
      </w:r>
      <w:r w:rsidRPr="00DC551C">
        <w:rPr>
          <w:rFonts w:asciiTheme="majorHAnsi" w:eastAsia="Calibri" w:hAnsiTheme="majorHAnsi" w:cs="Calibri"/>
          <w:spacing w:val="1"/>
        </w:rPr>
        <w:t>on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,</w:t>
      </w:r>
      <w:r w:rsidRPr="00DC551C">
        <w:rPr>
          <w:rFonts w:asciiTheme="majorHAnsi" w:eastAsia="Calibri" w:hAnsiTheme="majorHAnsi" w:cs="Calibri"/>
          <w:spacing w:val="-9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b</w:t>
      </w:r>
      <w:r w:rsidRPr="00DC551C">
        <w:rPr>
          <w:rFonts w:asciiTheme="majorHAnsi" w:eastAsia="Calibri" w:hAnsiTheme="majorHAnsi" w:cs="Calibri"/>
        </w:rPr>
        <w:t>oth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nd</w:t>
      </w:r>
      <w:r w:rsidRPr="00DC551C">
        <w:rPr>
          <w:rFonts w:asciiTheme="majorHAnsi" w:eastAsia="Calibri" w:hAnsiTheme="majorHAnsi" w:cs="Calibri"/>
        </w:rPr>
        <w:t>oor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-2"/>
        </w:rPr>
        <w:t>a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o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oo</w:t>
      </w:r>
      <w:r w:rsidRPr="00DC551C">
        <w:rPr>
          <w:rFonts w:asciiTheme="majorHAnsi" w:eastAsia="Calibri" w:hAnsiTheme="majorHAnsi" w:cs="Calibri"/>
          <w:spacing w:val="7"/>
        </w:rPr>
        <w:t>r</w:t>
      </w:r>
      <w:r w:rsidRPr="00DC551C">
        <w:rPr>
          <w:rFonts w:asciiTheme="majorHAnsi" w:eastAsia="Calibri" w:hAnsiTheme="majorHAnsi" w:cs="Calibri"/>
        </w:rPr>
        <w:t>.</w:t>
      </w:r>
    </w:p>
    <w:p w14:paraId="6E0C6B13" w14:textId="77777777" w:rsidR="0093287D" w:rsidRPr="00DC551C" w:rsidRDefault="00DC551C">
      <w:pPr>
        <w:spacing w:before="5"/>
        <w:ind w:left="243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DC551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lia</w:t>
      </w:r>
      <w:r w:rsidRPr="00DC551C">
        <w:rPr>
          <w:rFonts w:asciiTheme="majorHAnsi" w:eastAsia="Calibri" w:hAnsiTheme="majorHAnsi" w:cs="Calibri"/>
          <w:spacing w:val="1"/>
        </w:rPr>
        <w:t>b</w:t>
      </w:r>
      <w:r w:rsidRPr="00DC551C">
        <w:rPr>
          <w:rFonts w:asciiTheme="majorHAnsi" w:eastAsia="Calibri" w:hAnsiTheme="majorHAnsi" w:cs="Calibri"/>
        </w:rPr>
        <w:t>le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w</w:t>
      </w:r>
      <w:r w:rsidRPr="00DC551C">
        <w:rPr>
          <w:rFonts w:asciiTheme="majorHAnsi" w:eastAsia="Calibri" w:hAnsiTheme="majorHAnsi" w:cs="Calibri"/>
        </w:rPr>
        <w:t>ith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ex</w:t>
      </w:r>
      <w:r w:rsidRPr="00DC551C">
        <w:rPr>
          <w:rFonts w:asciiTheme="majorHAnsi" w:eastAsia="Calibri" w:hAnsiTheme="majorHAnsi" w:cs="Calibri"/>
          <w:spacing w:val="2"/>
        </w:rPr>
        <w:t>c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ll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</w:rPr>
        <w:t>ti</w:t>
      </w:r>
      <w:r w:rsidRPr="00DC551C">
        <w:rPr>
          <w:rFonts w:asciiTheme="majorHAnsi" w:eastAsia="Calibri" w:hAnsiTheme="majorHAnsi" w:cs="Calibri"/>
          <w:spacing w:val="2"/>
        </w:rPr>
        <w:t>me</w:t>
      </w:r>
      <w:r w:rsidRPr="00DC551C">
        <w:rPr>
          <w:rFonts w:asciiTheme="majorHAnsi" w:eastAsia="Calibri" w:hAnsiTheme="majorHAnsi" w:cs="Calibri"/>
          <w:spacing w:val="-1"/>
        </w:rPr>
        <w:t>-</w:t>
      </w:r>
      <w:r w:rsidRPr="00DC551C">
        <w:rPr>
          <w:rFonts w:asciiTheme="majorHAnsi" w:eastAsia="Calibri" w:hAnsiTheme="majorHAnsi" w:cs="Calibri"/>
          <w:spacing w:val="3"/>
        </w:rPr>
        <w:t>k</w:t>
      </w:r>
      <w:r w:rsidRPr="00DC551C">
        <w:rPr>
          <w:rFonts w:asciiTheme="majorHAnsi" w:eastAsia="Calibri" w:hAnsiTheme="majorHAnsi" w:cs="Calibri"/>
          <w:spacing w:val="-1"/>
        </w:rPr>
        <w:t>ee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11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ki</w:t>
      </w:r>
      <w:r w:rsidRPr="00DC551C">
        <w:rPr>
          <w:rFonts w:asciiTheme="majorHAnsi" w:eastAsia="Calibri" w:hAnsiTheme="majorHAnsi" w:cs="Calibri"/>
          <w:spacing w:val="3"/>
        </w:rPr>
        <w:t>l</w:t>
      </w:r>
      <w:r w:rsidRPr="00DC551C">
        <w:rPr>
          <w:rFonts w:asciiTheme="majorHAnsi" w:eastAsia="Calibri" w:hAnsiTheme="majorHAnsi" w:cs="Calibri"/>
        </w:rPr>
        <w:t>ls.</w:t>
      </w:r>
    </w:p>
    <w:p w14:paraId="6D74B51B" w14:textId="77777777" w:rsidR="0093287D" w:rsidRPr="00DC551C" w:rsidRDefault="00DC551C">
      <w:pPr>
        <w:spacing w:before="4"/>
        <w:ind w:left="243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DC551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E</w:t>
      </w:r>
      <w:r w:rsidRPr="00DC551C">
        <w:rPr>
          <w:rFonts w:asciiTheme="majorHAnsi" w:eastAsia="Calibri" w:hAnsiTheme="majorHAnsi" w:cs="Calibri"/>
        </w:rPr>
        <w:t>xc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ll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nd</w:t>
      </w:r>
      <w:r w:rsidRPr="00DC551C">
        <w:rPr>
          <w:rFonts w:asciiTheme="majorHAnsi" w:eastAsia="Calibri" w:hAnsiTheme="majorHAnsi" w:cs="Calibri"/>
        </w:rPr>
        <w:t>/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y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9"/>
        </w:rPr>
        <w:t xml:space="preserve"> </w:t>
      </w:r>
      <w:r w:rsidRPr="00DC551C">
        <w:rPr>
          <w:rFonts w:asciiTheme="majorHAnsi" w:eastAsia="Calibri" w:hAnsiTheme="majorHAnsi" w:cs="Calibri"/>
        </w:rPr>
        <w:t>c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or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  <w:spacing w:val="2"/>
        </w:rPr>
        <w:t>i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4"/>
        </w:rPr>
        <w:t>n</w:t>
      </w:r>
      <w:r w:rsidRPr="00DC551C">
        <w:rPr>
          <w:rFonts w:asciiTheme="majorHAnsi" w:eastAsia="Calibri" w:hAnsiTheme="majorHAnsi" w:cs="Calibri"/>
        </w:rPr>
        <w:t>.</w:t>
      </w:r>
    </w:p>
    <w:p w14:paraId="3154BABB" w14:textId="77777777" w:rsidR="0093287D" w:rsidRPr="00DC551C" w:rsidRDefault="00DC551C">
      <w:pPr>
        <w:spacing w:before="4"/>
        <w:ind w:left="243"/>
        <w:rPr>
          <w:rFonts w:asciiTheme="majorHAnsi" w:eastAsia="Calibri" w:hAnsiTheme="majorHAnsi" w:cs="Calibri"/>
        </w:rPr>
      </w:pPr>
      <w:r w:rsidRPr="00DC551C">
        <w:rPr>
          <w:rFonts w:asciiTheme="majorHAnsi" w:eastAsia="Segoe MDL2 Assets" w:hAnsiTheme="majorHAnsi" w:cs="Segoe MDL2 Assets"/>
          <w:w w:val="45"/>
        </w:rPr>
        <w:t xml:space="preserve">         </w:t>
      </w:r>
      <w:r w:rsidRPr="00DC551C">
        <w:rPr>
          <w:rFonts w:asciiTheme="majorHAnsi" w:eastAsia="Segoe MDL2 Assets" w:hAnsiTheme="majorHAnsi" w:cs="Segoe MDL2 Assets"/>
          <w:spacing w:val="22"/>
          <w:w w:val="45"/>
        </w:rPr>
        <w:t xml:space="preserve"> 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b</w:t>
      </w:r>
      <w:r w:rsidRPr="00DC551C">
        <w:rPr>
          <w:rFonts w:asciiTheme="majorHAnsi" w:eastAsia="Calibri" w:hAnsiTheme="majorHAnsi" w:cs="Calibri"/>
        </w:rPr>
        <w:t>ility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</w:t>
      </w:r>
      <w:r w:rsidRPr="00DC551C">
        <w:rPr>
          <w:rFonts w:asciiTheme="majorHAnsi" w:eastAsia="Calibri" w:hAnsiTheme="majorHAnsi" w:cs="Calibri"/>
        </w:rPr>
        <w:t>ccur</w:t>
      </w:r>
      <w:r w:rsidRPr="00DC551C">
        <w:rPr>
          <w:rFonts w:asciiTheme="majorHAnsi" w:eastAsia="Calibri" w:hAnsiTheme="majorHAnsi" w:cs="Calibri"/>
          <w:spacing w:val="1"/>
        </w:rPr>
        <w:t>a</w:t>
      </w:r>
      <w:r w:rsidRPr="00DC551C">
        <w:rPr>
          <w:rFonts w:asciiTheme="majorHAnsi" w:eastAsia="Calibri" w:hAnsiTheme="majorHAnsi" w:cs="Calibri"/>
        </w:rPr>
        <w:t>tely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</w:rPr>
        <w:t>li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ten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o,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ad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follow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ir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ctio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  <w:spacing w:val="4"/>
        </w:rPr>
        <w:t>s</w:t>
      </w:r>
      <w:r w:rsidRPr="00DC551C">
        <w:rPr>
          <w:rFonts w:asciiTheme="majorHAnsi" w:eastAsia="Calibri" w:hAnsiTheme="majorHAnsi" w:cs="Calibri"/>
        </w:rPr>
        <w:t>.</w:t>
      </w:r>
    </w:p>
    <w:p w14:paraId="1A8C5D65" w14:textId="77777777" w:rsidR="0093287D" w:rsidRPr="00DC551C" w:rsidRDefault="0093287D">
      <w:pPr>
        <w:spacing w:before="9" w:line="180" w:lineRule="exact"/>
        <w:rPr>
          <w:rFonts w:asciiTheme="majorHAnsi" w:hAnsiTheme="majorHAnsi"/>
          <w:sz w:val="19"/>
          <w:szCs w:val="19"/>
        </w:rPr>
      </w:pPr>
    </w:p>
    <w:p w14:paraId="15E7ADC8" w14:textId="77777777" w:rsidR="0093287D" w:rsidRPr="00DC551C" w:rsidRDefault="0093287D">
      <w:pPr>
        <w:spacing w:line="200" w:lineRule="exact"/>
        <w:rPr>
          <w:rFonts w:asciiTheme="majorHAnsi" w:hAnsiTheme="majorHAnsi"/>
        </w:rPr>
      </w:pPr>
    </w:p>
    <w:p w14:paraId="74028D12" w14:textId="77777777" w:rsidR="0093287D" w:rsidRPr="00DC551C" w:rsidRDefault="00DC551C">
      <w:pPr>
        <w:spacing w:before="7"/>
        <w:ind w:left="274"/>
        <w:rPr>
          <w:rFonts w:asciiTheme="majorHAnsi" w:eastAsia="Calibri" w:hAnsiTheme="majorHAnsi" w:cs="Calibri"/>
          <w:sz w:val="24"/>
          <w:szCs w:val="24"/>
        </w:rPr>
      </w:pPr>
      <w:r w:rsidRPr="00DC551C">
        <w:rPr>
          <w:rFonts w:asciiTheme="majorHAnsi" w:eastAsia="Calibri" w:hAnsiTheme="majorHAnsi" w:cs="Calibri"/>
          <w:b/>
          <w:sz w:val="24"/>
          <w:szCs w:val="24"/>
        </w:rPr>
        <w:t>Ho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bbi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e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s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 xml:space="preserve"> 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&amp;</w:t>
      </w:r>
      <w:r w:rsidRPr="00DC551C">
        <w:rPr>
          <w:rFonts w:asciiTheme="majorHAnsi" w:eastAsia="Calibri" w:hAnsiTheme="majorHAnsi" w:cs="Calibri"/>
          <w:b/>
          <w:spacing w:val="-3"/>
          <w:sz w:val="24"/>
          <w:szCs w:val="24"/>
        </w:rPr>
        <w:t xml:space="preserve"> 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in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t</w:t>
      </w:r>
      <w:r w:rsidRPr="00DC551C">
        <w:rPr>
          <w:rFonts w:asciiTheme="majorHAnsi" w:eastAsia="Calibri" w:hAnsiTheme="majorHAnsi" w:cs="Calibri"/>
          <w:b/>
          <w:spacing w:val="-2"/>
          <w:sz w:val="24"/>
          <w:szCs w:val="24"/>
        </w:rPr>
        <w:t>e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r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e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s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t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>s</w:t>
      </w:r>
    </w:p>
    <w:p w14:paraId="20EAED51" w14:textId="77777777" w:rsidR="0093287D" w:rsidRPr="00DC551C" w:rsidRDefault="0093287D">
      <w:pPr>
        <w:spacing w:before="6" w:line="140" w:lineRule="exact"/>
        <w:rPr>
          <w:rFonts w:asciiTheme="majorHAnsi" w:hAnsiTheme="majorHAnsi"/>
          <w:sz w:val="15"/>
          <w:szCs w:val="15"/>
        </w:rPr>
      </w:pPr>
    </w:p>
    <w:p w14:paraId="6F9F06FA" w14:textId="77777777" w:rsidR="0093287D" w:rsidRPr="00DC551C" w:rsidRDefault="00DC551C">
      <w:pPr>
        <w:spacing w:line="276" w:lineRule="auto"/>
        <w:ind w:left="264" w:right="75"/>
        <w:rPr>
          <w:rFonts w:asciiTheme="majorHAnsi" w:eastAsia="Calibri" w:hAnsiTheme="majorHAnsi" w:cs="Calibri"/>
        </w:rPr>
      </w:pP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nd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w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j</w:t>
      </w:r>
      <w:r w:rsidRPr="00DC551C">
        <w:rPr>
          <w:rFonts w:asciiTheme="majorHAnsi" w:eastAsia="Calibri" w:hAnsiTheme="majorHAnsi" w:cs="Calibri"/>
          <w:spacing w:val="1"/>
        </w:rPr>
        <w:t>oy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f</w:t>
      </w:r>
      <w:r w:rsidRPr="00DC551C">
        <w:rPr>
          <w:rFonts w:asciiTheme="majorHAnsi" w:eastAsia="Calibri" w:hAnsiTheme="majorHAnsi" w:cs="Calibri"/>
        </w:rPr>
        <w:t>or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lo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walks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</w:rPr>
        <w:t>in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th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c</w:t>
      </w:r>
      <w:r w:rsidRPr="00DC551C">
        <w:rPr>
          <w:rFonts w:asciiTheme="majorHAnsi" w:eastAsia="Calibri" w:hAnsiTheme="majorHAnsi" w:cs="Calibri"/>
          <w:spacing w:val="1"/>
        </w:rPr>
        <w:t>oun</w:t>
      </w:r>
      <w:r w:rsidRPr="00DC551C">
        <w:rPr>
          <w:rFonts w:asciiTheme="majorHAnsi" w:eastAsia="Calibri" w:hAnsiTheme="majorHAnsi" w:cs="Calibri"/>
        </w:rPr>
        <w:t>tr</w:t>
      </w:r>
      <w:r w:rsidRPr="00DC551C">
        <w:rPr>
          <w:rFonts w:asciiTheme="majorHAnsi" w:eastAsia="Calibri" w:hAnsiTheme="majorHAnsi" w:cs="Calibri"/>
          <w:spacing w:val="2"/>
        </w:rPr>
        <w:t>y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11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ally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app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ciates</w:t>
      </w:r>
      <w:r w:rsidRPr="00DC551C">
        <w:rPr>
          <w:rFonts w:asciiTheme="majorHAnsi" w:eastAsia="Calibri" w:hAnsiTheme="majorHAnsi" w:cs="Calibri"/>
          <w:spacing w:val="-10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th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tu</w:t>
      </w:r>
      <w:r w:rsidRPr="00DC551C">
        <w:rPr>
          <w:rFonts w:asciiTheme="majorHAnsi" w:eastAsia="Calibri" w:hAnsiTheme="majorHAnsi" w:cs="Calibri"/>
        </w:rPr>
        <w:t>ral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w</w:t>
      </w:r>
      <w:r w:rsidRPr="00DC551C">
        <w:rPr>
          <w:rFonts w:asciiTheme="majorHAnsi" w:eastAsia="Calibri" w:hAnsiTheme="majorHAnsi" w:cs="Calibri"/>
        </w:rPr>
        <w:t>orl</w:t>
      </w:r>
      <w:r w:rsidRPr="00DC551C">
        <w:rPr>
          <w:rFonts w:asciiTheme="majorHAnsi" w:eastAsia="Calibri" w:hAnsiTheme="majorHAnsi" w:cs="Calibri"/>
          <w:spacing w:val="1"/>
        </w:rPr>
        <w:t>d</w:t>
      </w:r>
      <w:r w:rsidRPr="00DC551C">
        <w:rPr>
          <w:rFonts w:asciiTheme="majorHAnsi" w:eastAsia="Calibri" w:hAnsiTheme="majorHAnsi" w:cs="Calibri"/>
        </w:rPr>
        <w:t>.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</w:rPr>
        <w:t>As</w:t>
      </w:r>
      <w:r w:rsidRPr="00DC551C">
        <w:rPr>
          <w:rFonts w:asciiTheme="majorHAnsi" w:eastAsia="Calibri" w:hAnsiTheme="majorHAnsi" w:cs="Calibri"/>
          <w:spacing w:val="-1"/>
        </w:rPr>
        <w:t xml:space="preserve"> s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m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 xml:space="preserve">e </w:t>
      </w:r>
      <w:r w:rsidRPr="00DC551C">
        <w:rPr>
          <w:rFonts w:asciiTheme="majorHAnsi" w:eastAsia="Calibri" w:hAnsiTheme="majorHAnsi" w:cs="Calibri"/>
          <w:spacing w:val="-1"/>
        </w:rPr>
        <w:t>w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li</w:t>
      </w:r>
      <w:r w:rsidRPr="00DC551C">
        <w:rPr>
          <w:rFonts w:asciiTheme="majorHAnsi" w:eastAsia="Calibri" w:hAnsiTheme="majorHAnsi" w:cs="Calibri"/>
          <w:spacing w:val="1"/>
        </w:rPr>
        <w:t>k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ke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p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in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ch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</w:rPr>
        <w:t>with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tu</w:t>
      </w:r>
      <w:r w:rsidRPr="00DC551C">
        <w:rPr>
          <w:rFonts w:asciiTheme="majorHAnsi" w:eastAsia="Calibri" w:hAnsiTheme="majorHAnsi" w:cs="Calibri"/>
        </w:rPr>
        <w:t>re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is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a m</w:t>
      </w:r>
      <w:r w:rsidRPr="00DC551C">
        <w:rPr>
          <w:rFonts w:asciiTheme="majorHAnsi" w:eastAsia="Calibri" w:hAnsiTheme="majorHAnsi" w:cs="Calibri"/>
          <w:spacing w:val="-1"/>
        </w:rPr>
        <w:t>em</w:t>
      </w:r>
      <w:r w:rsidRPr="00DC551C">
        <w:rPr>
          <w:rFonts w:asciiTheme="majorHAnsi" w:eastAsia="Calibri" w:hAnsiTheme="majorHAnsi" w:cs="Calibri"/>
          <w:spacing w:val="3"/>
        </w:rPr>
        <w:t>b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</w:rPr>
        <w:t>of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  <w:spacing w:val="3"/>
        </w:rPr>
        <w:t>h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</w:rPr>
        <w:t>c</w:t>
      </w:r>
      <w:r w:rsidRPr="00DC551C">
        <w:rPr>
          <w:rFonts w:asciiTheme="majorHAnsi" w:eastAsia="Calibri" w:hAnsiTheme="majorHAnsi" w:cs="Calibri"/>
          <w:spacing w:val="1"/>
        </w:rPr>
        <w:t>ons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2"/>
        </w:rPr>
        <w:t>r</w:t>
      </w:r>
      <w:r w:rsidRPr="00DC551C">
        <w:rPr>
          <w:rFonts w:asciiTheme="majorHAnsi" w:eastAsia="Calibri" w:hAnsiTheme="majorHAnsi" w:cs="Calibri"/>
          <w:spacing w:val="-1"/>
        </w:rPr>
        <w:t>v</w:t>
      </w:r>
      <w:r w:rsidRPr="00DC551C">
        <w:rPr>
          <w:rFonts w:asciiTheme="majorHAnsi" w:eastAsia="Calibri" w:hAnsiTheme="majorHAnsi" w:cs="Calibri"/>
        </w:rPr>
        <w:t>a</w:t>
      </w:r>
      <w:r w:rsidRPr="00DC551C">
        <w:rPr>
          <w:rFonts w:asciiTheme="majorHAnsi" w:eastAsia="Calibri" w:hAnsiTheme="majorHAnsi" w:cs="Calibri"/>
          <w:spacing w:val="1"/>
        </w:rPr>
        <w:t>t</w:t>
      </w:r>
      <w:r w:rsidRPr="00DC551C">
        <w:rPr>
          <w:rFonts w:asciiTheme="majorHAnsi" w:eastAsia="Calibri" w:hAnsiTheme="majorHAnsi" w:cs="Calibri"/>
        </w:rPr>
        <w:t>ion</w:t>
      </w:r>
      <w:r w:rsidRPr="00DC551C">
        <w:rPr>
          <w:rFonts w:asciiTheme="majorHAnsi" w:eastAsia="Calibri" w:hAnsiTheme="majorHAnsi" w:cs="Calibri"/>
          <w:spacing w:val="-10"/>
        </w:rPr>
        <w:t xml:space="preserve"> </w:t>
      </w:r>
      <w:r w:rsidRPr="00DC551C">
        <w:rPr>
          <w:rFonts w:asciiTheme="majorHAnsi" w:eastAsia="Calibri" w:hAnsiTheme="majorHAnsi" w:cs="Calibri"/>
        </w:rPr>
        <w:t>c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arities</w:t>
      </w:r>
      <w:r w:rsidRPr="00DC551C">
        <w:rPr>
          <w:rFonts w:asciiTheme="majorHAnsi" w:eastAsia="Calibri" w:hAnsiTheme="majorHAnsi" w:cs="Calibri"/>
          <w:spacing w:val="-8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 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larly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l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the</w:t>
      </w:r>
      <w:r w:rsidRPr="00DC551C">
        <w:rPr>
          <w:rFonts w:asciiTheme="majorHAnsi" w:eastAsia="Calibri" w:hAnsiTheme="majorHAnsi" w:cs="Calibri"/>
        </w:rPr>
        <w:t>m</w:t>
      </w:r>
    </w:p>
    <w:p w14:paraId="42DB9AC2" w14:textId="77777777" w:rsidR="0093287D" w:rsidRPr="00DC551C" w:rsidRDefault="00DC551C">
      <w:pPr>
        <w:spacing w:before="9" w:line="240" w:lineRule="exact"/>
        <w:ind w:left="264"/>
        <w:rPr>
          <w:rFonts w:asciiTheme="majorHAnsi" w:eastAsia="Calibri" w:hAnsiTheme="majorHAnsi" w:cs="Calibri"/>
        </w:rPr>
      </w:pP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u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  <w:spacing w:val="-1"/>
        </w:rPr>
        <w:t>w</w:t>
      </w:r>
      <w:r w:rsidRPr="00DC551C">
        <w:rPr>
          <w:rFonts w:asciiTheme="majorHAnsi" w:eastAsia="Calibri" w:hAnsiTheme="majorHAnsi" w:cs="Calibri"/>
        </w:rPr>
        <w:t>ith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fu</w:t>
      </w:r>
      <w:r w:rsidRPr="00DC551C">
        <w:rPr>
          <w:rFonts w:asciiTheme="majorHAnsi" w:eastAsia="Calibri" w:hAnsiTheme="majorHAnsi" w:cs="Calibri"/>
          <w:spacing w:val="1"/>
        </w:rPr>
        <w:t>nd</w:t>
      </w:r>
      <w:r w:rsidRPr="00DC551C">
        <w:rPr>
          <w:rFonts w:asciiTheme="majorHAnsi" w:eastAsia="Calibri" w:hAnsiTheme="majorHAnsi" w:cs="Calibri"/>
        </w:rPr>
        <w:t>rai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9"/>
        </w:rPr>
        <w:t xml:space="preserve"> 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1"/>
        </w:rPr>
        <w:t>v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t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.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  <w:spacing w:val="3"/>
        </w:rPr>
        <w:t>H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-3"/>
        </w:rPr>
        <w:t xml:space="preserve"> </w:t>
      </w:r>
      <w:r w:rsidRPr="00DC551C">
        <w:rPr>
          <w:rFonts w:asciiTheme="majorHAnsi" w:eastAsia="Calibri" w:hAnsiTheme="majorHAnsi" w:cs="Calibri"/>
        </w:rPr>
        <w:t>is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 xml:space="preserve">a </w:t>
      </w:r>
      <w:r w:rsidRPr="00DC551C">
        <w:rPr>
          <w:rFonts w:asciiTheme="majorHAnsi" w:eastAsia="Calibri" w:hAnsiTheme="majorHAnsi" w:cs="Calibri"/>
          <w:spacing w:val="3"/>
        </w:rPr>
        <w:t>s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2"/>
        </w:rPr>
        <w:t>c</w:t>
      </w:r>
      <w:r w:rsidRPr="00DC551C">
        <w:rPr>
          <w:rFonts w:asciiTheme="majorHAnsi" w:eastAsia="Calibri" w:hAnsiTheme="majorHAnsi" w:cs="Calibri"/>
        </w:rPr>
        <w:t>ia</w:t>
      </w:r>
      <w:r w:rsidRPr="00DC551C">
        <w:rPr>
          <w:rFonts w:asciiTheme="majorHAnsi" w:eastAsia="Calibri" w:hAnsiTheme="majorHAnsi" w:cs="Calibri"/>
          <w:spacing w:val="1"/>
        </w:rPr>
        <w:t>b</w:t>
      </w:r>
      <w:r w:rsidRPr="00DC551C">
        <w:rPr>
          <w:rFonts w:asciiTheme="majorHAnsi" w:eastAsia="Calibri" w:hAnsiTheme="majorHAnsi" w:cs="Calibri"/>
        </w:rPr>
        <w:t>le</w:t>
      </w:r>
      <w:r w:rsidRPr="00DC551C">
        <w:rPr>
          <w:rFonts w:asciiTheme="majorHAnsi" w:eastAsia="Calibri" w:hAnsiTheme="majorHAnsi" w:cs="Calibri"/>
          <w:spacing w:val="-8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2"/>
        </w:rPr>
        <w:t>r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</w:rPr>
        <w:t>on</w:t>
      </w:r>
      <w:r w:rsidRPr="00DC551C">
        <w:rPr>
          <w:rFonts w:asciiTheme="majorHAnsi" w:eastAsia="Calibri" w:hAnsiTheme="majorHAnsi" w:cs="Calibri"/>
          <w:spacing w:val="-5"/>
        </w:rPr>
        <w:t xml:space="preserve"> </w:t>
      </w:r>
      <w:r w:rsidRPr="00DC551C">
        <w:rPr>
          <w:rFonts w:asciiTheme="majorHAnsi" w:eastAsia="Calibri" w:hAnsiTheme="majorHAnsi" w:cs="Calibri"/>
        </w:rPr>
        <w:t>w</w:t>
      </w:r>
      <w:r w:rsidRPr="00DC551C">
        <w:rPr>
          <w:rFonts w:asciiTheme="majorHAnsi" w:eastAsia="Calibri" w:hAnsiTheme="majorHAnsi" w:cs="Calibri"/>
          <w:spacing w:val="1"/>
        </w:rPr>
        <w:t>h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</w:rPr>
        <w:t>e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  <w:spacing w:val="3"/>
        </w:rPr>
        <w:t>j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y</w:t>
      </w:r>
      <w:r w:rsidRPr="00DC551C">
        <w:rPr>
          <w:rFonts w:asciiTheme="majorHAnsi" w:eastAsia="Calibri" w:hAnsiTheme="majorHAnsi" w:cs="Calibri"/>
        </w:rPr>
        <w:t>s</w:t>
      </w:r>
      <w:r w:rsidRPr="00DC551C">
        <w:rPr>
          <w:rFonts w:asciiTheme="majorHAnsi" w:eastAsia="Calibri" w:hAnsiTheme="majorHAnsi" w:cs="Calibri"/>
          <w:spacing w:val="-6"/>
        </w:rPr>
        <w:t xml:space="preserve"> </w:t>
      </w:r>
      <w:r w:rsidRPr="00DC551C">
        <w:rPr>
          <w:rFonts w:asciiTheme="majorHAnsi" w:eastAsia="Calibri" w:hAnsiTheme="majorHAnsi" w:cs="Calibri"/>
        </w:rPr>
        <w:t>m</w:t>
      </w:r>
      <w:r w:rsidRPr="00DC551C">
        <w:rPr>
          <w:rFonts w:asciiTheme="majorHAnsi" w:eastAsia="Calibri" w:hAnsiTheme="majorHAnsi" w:cs="Calibri"/>
          <w:spacing w:val="1"/>
        </w:rPr>
        <w:t>e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ti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7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w</w:t>
      </w:r>
      <w:r w:rsidRPr="00DC551C">
        <w:rPr>
          <w:rFonts w:asciiTheme="majorHAnsi" w:eastAsia="Calibri" w:hAnsiTheme="majorHAnsi" w:cs="Calibri"/>
          <w:spacing w:val="-4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an</w:t>
      </w:r>
      <w:r w:rsidRPr="00DC551C">
        <w:rPr>
          <w:rFonts w:asciiTheme="majorHAnsi" w:eastAsia="Calibri" w:hAnsiTheme="majorHAnsi" w:cs="Calibri"/>
        </w:rPr>
        <w:t>d</w:t>
      </w:r>
      <w:r w:rsidRPr="00DC551C">
        <w:rPr>
          <w:rFonts w:asciiTheme="majorHAnsi" w:eastAsia="Calibri" w:hAnsiTheme="majorHAnsi" w:cs="Calibri"/>
          <w:spacing w:val="-2"/>
        </w:rPr>
        <w:t xml:space="preserve"> 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ter</w:t>
      </w:r>
      <w:r w:rsidRPr="00DC551C">
        <w:rPr>
          <w:rFonts w:asciiTheme="majorHAnsi" w:eastAsia="Calibri" w:hAnsiTheme="majorHAnsi" w:cs="Calibri"/>
          <w:spacing w:val="1"/>
        </w:rPr>
        <w:t>e</w:t>
      </w:r>
      <w:r w:rsidRPr="00DC551C">
        <w:rPr>
          <w:rFonts w:asciiTheme="majorHAnsi" w:eastAsia="Calibri" w:hAnsiTheme="majorHAnsi" w:cs="Calibri"/>
          <w:spacing w:val="-1"/>
        </w:rPr>
        <w:t>s</w:t>
      </w:r>
      <w:r w:rsidRPr="00DC551C">
        <w:rPr>
          <w:rFonts w:asciiTheme="majorHAnsi" w:eastAsia="Calibri" w:hAnsiTheme="majorHAnsi" w:cs="Calibri"/>
          <w:spacing w:val="3"/>
        </w:rPr>
        <w:t>t</w:t>
      </w:r>
      <w:r w:rsidRPr="00DC551C">
        <w:rPr>
          <w:rFonts w:asciiTheme="majorHAnsi" w:eastAsia="Calibri" w:hAnsiTheme="majorHAnsi" w:cs="Calibri"/>
        </w:rPr>
        <w:t>i</w:t>
      </w:r>
      <w:r w:rsidRPr="00DC551C">
        <w:rPr>
          <w:rFonts w:asciiTheme="majorHAnsi" w:eastAsia="Calibri" w:hAnsiTheme="majorHAnsi" w:cs="Calibri"/>
          <w:spacing w:val="1"/>
        </w:rPr>
        <w:t>n</w:t>
      </w:r>
      <w:r w:rsidRPr="00DC551C">
        <w:rPr>
          <w:rFonts w:asciiTheme="majorHAnsi" w:eastAsia="Calibri" w:hAnsiTheme="majorHAnsi" w:cs="Calibri"/>
        </w:rPr>
        <w:t>g</w:t>
      </w:r>
      <w:r w:rsidRPr="00DC551C">
        <w:rPr>
          <w:rFonts w:asciiTheme="majorHAnsi" w:eastAsia="Calibri" w:hAnsiTheme="majorHAnsi" w:cs="Calibri"/>
          <w:spacing w:val="-9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o</w:t>
      </w:r>
      <w:r w:rsidRPr="00DC551C">
        <w:rPr>
          <w:rFonts w:asciiTheme="majorHAnsi" w:eastAsia="Calibri" w:hAnsiTheme="majorHAnsi" w:cs="Calibri"/>
          <w:spacing w:val="1"/>
        </w:rPr>
        <w:t>p</w:t>
      </w:r>
      <w:r w:rsidRPr="00DC551C">
        <w:rPr>
          <w:rFonts w:asciiTheme="majorHAnsi" w:eastAsia="Calibri" w:hAnsiTheme="majorHAnsi" w:cs="Calibri"/>
        </w:rPr>
        <w:t>l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</w:rPr>
        <w:t>.</w:t>
      </w:r>
    </w:p>
    <w:p w14:paraId="7DCCDAB7" w14:textId="77777777" w:rsidR="0093287D" w:rsidRPr="00DC551C" w:rsidRDefault="0093287D">
      <w:pPr>
        <w:spacing w:line="100" w:lineRule="exact"/>
        <w:rPr>
          <w:rFonts w:asciiTheme="majorHAnsi" w:hAnsiTheme="majorHAnsi"/>
          <w:sz w:val="11"/>
          <w:szCs w:val="11"/>
        </w:rPr>
      </w:pPr>
    </w:p>
    <w:p w14:paraId="36EFA14E" w14:textId="77777777" w:rsidR="0093287D" w:rsidRPr="00DC551C" w:rsidRDefault="0093287D">
      <w:pPr>
        <w:spacing w:line="200" w:lineRule="exact"/>
        <w:rPr>
          <w:rFonts w:asciiTheme="majorHAnsi" w:hAnsiTheme="majorHAnsi"/>
        </w:rPr>
      </w:pPr>
    </w:p>
    <w:p w14:paraId="220C0CDF" w14:textId="77777777" w:rsidR="0093287D" w:rsidRPr="00DC551C" w:rsidRDefault="00DC551C">
      <w:pPr>
        <w:spacing w:before="7"/>
        <w:ind w:left="243"/>
        <w:rPr>
          <w:rFonts w:asciiTheme="majorHAnsi" w:eastAsia="Calibri" w:hAnsiTheme="majorHAnsi" w:cs="Calibri"/>
        </w:rPr>
        <w:sectPr w:rsidR="0093287D" w:rsidRPr="00DC551C">
          <w:pgSz w:w="11920" w:h="16840"/>
          <w:pgMar w:top="940" w:right="840" w:bottom="280" w:left="1680" w:header="720" w:footer="720" w:gutter="0"/>
          <w:cols w:space="720"/>
        </w:sectPr>
      </w:pP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lastRenderedPageBreak/>
        <w:t>Re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f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e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r</w:t>
      </w:r>
      <w:r w:rsidRPr="00DC551C">
        <w:rPr>
          <w:rFonts w:asciiTheme="majorHAnsi" w:eastAsia="Calibri" w:hAnsiTheme="majorHAnsi" w:cs="Calibri"/>
          <w:b/>
          <w:spacing w:val="-1"/>
          <w:sz w:val="24"/>
          <w:szCs w:val="24"/>
        </w:rPr>
        <w:t>e</w:t>
      </w:r>
      <w:r w:rsidRPr="00DC551C">
        <w:rPr>
          <w:rFonts w:asciiTheme="majorHAnsi" w:eastAsia="Calibri" w:hAnsiTheme="majorHAnsi" w:cs="Calibri"/>
          <w:b/>
          <w:spacing w:val="1"/>
          <w:sz w:val="24"/>
          <w:szCs w:val="24"/>
        </w:rPr>
        <w:t>n</w:t>
      </w:r>
      <w:r w:rsidRPr="00DC551C">
        <w:rPr>
          <w:rFonts w:asciiTheme="majorHAnsi" w:eastAsia="Calibri" w:hAnsiTheme="majorHAnsi" w:cs="Calibri"/>
          <w:b/>
          <w:sz w:val="24"/>
          <w:szCs w:val="24"/>
        </w:rPr>
        <w:t xml:space="preserve">ces    </w:t>
      </w:r>
      <w:r w:rsidRPr="00DC551C">
        <w:rPr>
          <w:rFonts w:asciiTheme="majorHAnsi" w:eastAsia="Calibri" w:hAnsiTheme="majorHAnsi" w:cs="Calibri"/>
          <w:b/>
          <w:spacing w:val="3"/>
          <w:sz w:val="24"/>
          <w:szCs w:val="24"/>
        </w:rPr>
        <w:t xml:space="preserve"> </w:t>
      </w:r>
      <w:r w:rsidRPr="00DC551C">
        <w:rPr>
          <w:rFonts w:asciiTheme="majorHAnsi" w:eastAsia="Calibri" w:hAnsiTheme="majorHAnsi" w:cs="Calibri"/>
        </w:rPr>
        <w:t>-     A</w:t>
      </w:r>
      <w:r w:rsidRPr="00DC551C">
        <w:rPr>
          <w:rFonts w:asciiTheme="majorHAnsi" w:eastAsia="Calibri" w:hAnsiTheme="majorHAnsi" w:cs="Calibri"/>
          <w:spacing w:val="-1"/>
        </w:rPr>
        <w:t>v</w:t>
      </w:r>
      <w:r w:rsidRPr="00DC551C">
        <w:rPr>
          <w:rFonts w:asciiTheme="majorHAnsi" w:eastAsia="Calibri" w:hAnsiTheme="majorHAnsi" w:cs="Calibri"/>
        </w:rPr>
        <w:t>ail</w:t>
      </w:r>
      <w:r w:rsidRPr="00DC551C">
        <w:rPr>
          <w:rFonts w:asciiTheme="majorHAnsi" w:eastAsia="Calibri" w:hAnsiTheme="majorHAnsi" w:cs="Calibri"/>
          <w:spacing w:val="1"/>
        </w:rPr>
        <w:t>ab</w:t>
      </w:r>
      <w:r w:rsidRPr="00DC551C">
        <w:rPr>
          <w:rFonts w:asciiTheme="majorHAnsi" w:eastAsia="Calibri" w:hAnsiTheme="majorHAnsi" w:cs="Calibri"/>
        </w:rPr>
        <w:t>le</w:t>
      </w:r>
      <w:r w:rsidRPr="00DC551C">
        <w:rPr>
          <w:rFonts w:asciiTheme="majorHAnsi" w:eastAsia="Calibri" w:hAnsiTheme="majorHAnsi" w:cs="Calibri"/>
          <w:spacing w:val="-8"/>
        </w:rPr>
        <w:t xml:space="preserve"> </w:t>
      </w:r>
      <w:r w:rsidRPr="00DC551C">
        <w:rPr>
          <w:rFonts w:asciiTheme="majorHAnsi" w:eastAsia="Calibri" w:hAnsiTheme="majorHAnsi" w:cs="Calibri"/>
          <w:spacing w:val="1"/>
        </w:rPr>
        <w:t>o</w:t>
      </w:r>
      <w:r w:rsidRPr="00DC551C">
        <w:rPr>
          <w:rFonts w:asciiTheme="majorHAnsi" w:eastAsia="Calibri" w:hAnsiTheme="majorHAnsi" w:cs="Calibri"/>
        </w:rPr>
        <w:t>n</w:t>
      </w:r>
      <w:r w:rsidRPr="00DC551C">
        <w:rPr>
          <w:rFonts w:asciiTheme="majorHAnsi" w:eastAsia="Calibri" w:hAnsiTheme="majorHAnsi" w:cs="Calibri"/>
          <w:spacing w:val="-1"/>
        </w:rPr>
        <w:t xml:space="preserve"> </w:t>
      </w:r>
      <w:r w:rsidRPr="00DC551C">
        <w:rPr>
          <w:rFonts w:asciiTheme="majorHAnsi" w:eastAsia="Calibri" w:hAnsiTheme="majorHAnsi" w:cs="Calibri"/>
        </w:rPr>
        <w:t>r</w:t>
      </w:r>
      <w:r w:rsidRPr="00DC551C">
        <w:rPr>
          <w:rFonts w:asciiTheme="majorHAnsi" w:eastAsia="Calibri" w:hAnsiTheme="majorHAnsi" w:cs="Calibri"/>
          <w:spacing w:val="-1"/>
        </w:rPr>
        <w:t>e</w:t>
      </w:r>
      <w:r w:rsidRPr="00DC551C">
        <w:rPr>
          <w:rFonts w:asciiTheme="majorHAnsi" w:eastAsia="Calibri" w:hAnsiTheme="majorHAnsi" w:cs="Calibri"/>
          <w:spacing w:val="1"/>
        </w:rPr>
        <w:t>qu</w:t>
      </w:r>
      <w:r w:rsidRPr="00DC551C">
        <w:rPr>
          <w:rFonts w:asciiTheme="majorHAnsi" w:eastAsia="Calibri" w:hAnsiTheme="majorHAnsi" w:cs="Calibri"/>
          <w:spacing w:val="-1"/>
        </w:rPr>
        <w:t>es</w:t>
      </w:r>
      <w:r w:rsidRPr="00DC551C">
        <w:rPr>
          <w:rFonts w:asciiTheme="majorHAnsi" w:eastAsia="Calibri" w:hAnsiTheme="majorHAnsi" w:cs="Calibri"/>
        </w:rPr>
        <w:t>t.</w:t>
      </w:r>
    </w:p>
    <w:p w14:paraId="655E5787" w14:textId="28A2319F" w:rsidR="0093287D" w:rsidRPr="00DC551C" w:rsidRDefault="0093287D">
      <w:pPr>
        <w:spacing w:line="276" w:lineRule="auto"/>
        <w:ind w:left="118" w:right="67"/>
        <w:rPr>
          <w:rFonts w:asciiTheme="majorHAnsi" w:eastAsia="Calibri" w:hAnsiTheme="majorHAnsi" w:cs="Calibri"/>
        </w:rPr>
      </w:pPr>
    </w:p>
    <w:sectPr w:rsidR="0093287D" w:rsidRPr="00DC551C">
      <w:pgSz w:w="11920" w:h="16840"/>
      <w:pgMar w:top="1280" w:right="9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76F64"/>
    <w:multiLevelType w:val="multilevel"/>
    <w:tmpl w:val="558E81A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87D"/>
    <w:rsid w:val="0093287D"/>
    <w:rsid w:val="00DC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4F38284"/>
  <w15:docId w15:val="{05A0608F-393A-46D9-87EB-167699EB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dayjob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2021-03-20T10:30:00Z</dcterms:created>
  <dcterms:modified xsi:type="dcterms:W3CDTF">2021-03-20T10:45:00Z</dcterms:modified>
</cp:coreProperties>
</file>